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7C8F2409" w:rsidR="00432E71" w:rsidRPr="00731494" w:rsidRDefault="00FB3258" w:rsidP="00432E71">
      <w:pPr>
        <w:pStyle w:val="Paragraf"/>
        <w:rPr>
          <w:rFonts w:ascii="Arial" w:hAnsi="Arial" w:cs="Arial"/>
        </w:rPr>
      </w:pPr>
      <w:r w:rsidRPr="00731494">
        <w:rPr>
          <w:rFonts w:ascii="Arial" w:hAnsi="Arial" w:cs="Arial"/>
        </w:rPr>
        <w:t>Št</w:t>
      </w:r>
      <w:r w:rsidRPr="00B60BF3">
        <w:rPr>
          <w:rFonts w:ascii="Arial" w:hAnsi="Arial" w:cs="Arial"/>
        </w:rPr>
        <w:t>.:</w:t>
      </w:r>
      <w:r w:rsidR="00127127" w:rsidRPr="00B60BF3">
        <w:rPr>
          <w:rFonts w:ascii="Arial" w:hAnsi="Arial" w:cs="Arial"/>
        </w:rPr>
        <w:t xml:space="preserve"> </w:t>
      </w:r>
      <w:r w:rsidR="00432E71" w:rsidRPr="00B60BF3">
        <w:rPr>
          <w:rFonts w:ascii="Arial" w:hAnsi="Arial" w:cs="Arial"/>
        </w:rPr>
        <w:tab/>
      </w:r>
      <w:r w:rsidR="00B60BF3" w:rsidRPr="00B60BF3">
        <w:rPr>
          <w:rFonts w:ascii="Arial" w:hAnsi="Arial" w:cs="Arial"/>
        </w:rPr>
        <w:t>845080118-</w:t>
      </w:r>
      <w:r w:rsidR="001135E4">
        <w:rPr>
          <w:rFonts w:ascii="Arial" w:hAnsi="Arial" w:cs="Arial"/>
        </w:rPr>
        <w:t>115</w:t>
      </w:r>
      <w:r w:rsidR="00B60BF3" w:rsidRPr="00B60BF3">
        <w:rPr>
          <w:rFonts w:ascii="Arial" w:hAnsi="Arial" w:cs="Arial"/>
        </w:rPr>
        <w:t>-25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096178AA">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5FF97A54" w:rsidR="00FB3258" w:rsidRPr="00731494" w:rsidRDefault="001135E4" w:rsidP="00FB3258">
            <w:pPr>
              <w:pStyle w:val="Paragraf"/>
              <w:spacing w:before="0"/>
              <w:jc w:val="right"/>
              <w:rPr>
                <w:rFonts w:ascii="Arial" w:hAnsi="Arial" w:cs="Arial"/>
                <w:sz w:val="44"/>
                <w:szCs w:val="44"/>
              </w:rPr>
            </w:pPr>
            <w:r w:rsidRPr="001135E4">
              <w:rPr>
                <w:rFonts w:ascii="Arial" w:hAnsi="Arial" w:cs="Arial"/>
                <w:sz w:val="44"/>
                <w:szCs w:val="44"/>
              </w:rPr>
              <w:t>Vzpostavitev in najem storitve SMS obveščanja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0412E48A" w14:textId="656D0E36" w:rsidR="00BE7E6E" w:rsidRPr="00731494" w:rsidRDefault="00315DC8" w:rsidP="0077673D">
      <w:pPr>
        <w:spacing w:before="225" w:after="225" w:line="240" w:lineRule="auto"/>
        <w:jc w:val="both"/>
      </w:pPr>
      <w:r w:rsidRPr="00315DC8">
        <w:rPr>
          <w:rFonts w:ascii="Arial" w:hAnsi="Arial" w:cs="Arial"/>
          <w:color w:val="000000"/>
          <w:sz w:val="18"/>
          <w:szCs w:val="18"/>
        </w:rPr>
        <w:t xml:space="preserve">Predmet javnega naročila je </w:t>
      </w:r>
      <w:r w:rsidR="001135E4" w:rsidRPr="001135E4">
        <w:rPr>
          <w:rFonts w:ascii="Arial" w:hAnsi="Arial" w:cs="Arial"/>
          <w:color w:val="000000"/>
          <w:sz w:val="18"/>
          <w:szCs w:val="18"/>
        </w:rPr>
        <w:t>Vzpostavitev in najem storitve SMS obveščanja</w:t>
      </w:r>
      <w:r w:rsidR="005A0DCA">
        <w:rPr>
          <w:rFonts w:ascii="Arial" w:hAnsi="Arial" w:cs="Arial"/>
          <w:color w:val="000000"/>
          <w:sz w:val="18"/>
          <w:szCs w:val="18"/>
        </w:rPr>
        <w:t xml:space="preserve"> za obdobje 48 mesecev</w:t>
      </w:r>
      <w:r w:rsidRPr="00315DC8">
        <w:rPr>
          <w:rFonts w:ascii="Arial" w:hAnsi="Arial" w:cs="Arial"/>
          <w:color w:val="000000"/>
          <w:sz w:val="18"/>
          <w:szCs w:val="18"/>
        </w:rPr>
        <w:t>.</w:t>
      </w:r>
      <w:r w:rsidR="0077673D">
        <w:rPr>
          <w:rFonts w:ascii="Arial" w:hAnsi="Arial" w:cs="Arial"/>
          <w:color w:val="000000"/>
          <w:sz w:val="18"/>
          <w:szCs w:val="18"/>
        </w:rPr>
        <w:t xml:space="preserve"> </w:t>
      </w:r>
      <w:r w:rsidR="00A11576" w:rsidRPr="00731494">
        <w:rPr>
          <w:rFonts w:ascii="Arial" w:hAnsi="Arial" w:cs="Arial"/>
          <w:color w:val="000000"/>
          <w:sz w:val="18"/>
          <w:szCs w:val="18"/>
        </w:rPr>
        <w:t>Natančen opis predmeta javnega naročila izhaja iz razpisne dokumentacije.</w:t>
      </w:r>
    </w:p>
    <w:p w14:paraId="63D64006" w14:textId="093A5258"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w:t>
      </w:r>
      <w:r w:rsidR="00EE57F4">
        <w:rPr>
          <w:rFonts w:ascii="Arial" w:hAnsi="Arial" w:cs="Arial"/>
          <w:color w:val="000000"/>
          <w:sz w:val="18"/>
          <w:szCs w:val="18"/>
        </w:rPr>
        <w:t>,</w:t>
      </w:r>
      <w:r w:rsidRPr="00731494">
        <w:rPr>
          <w:rFonts w:ascii="Arial" w:hAnsi="Arial" w:cs="Arial"/>
          <w:color w:val="000000"/>
          <w:sz w:val="18"/>
          <w:szCs w:val="18"/>
        </w:rPr>
        <w:t>88/23-ZOPNN-F</w:t>
      </w:r>
      <w:r w:rsidR="00EE57F4">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3B8DF38" w14:textId="42829EED" w:rsidR="001135E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Predmet javnega naročila je: </w:t>
      </w:r>
      <w:r w:rsidR="001135E4" w:rsidRPr="001135E4">
        <w:rPr>
          <w:rFonts w:ascii="Arial" w:hAnsi="Arial" w:cs="Arial"/>
          <w:color w:val="000000"/>
          <w:sz w:val="18"/>
          <w:szCs w:val="18"/>
        </w:rPr>
        <w:t>Vzpostavitev in najem storitve SMS obveščanja</w:t>
      </w:r>
      <w:r w:rsidR="001135E4">
        <w:rPr>
          <w:rFonts w:ascii="Arial" w:hAnsi="Arial" w:cs="Arial"/>
          <w:color w:val="000000"/>
          <w:sz w:val="18"/>
          <w:szCs w:val="18"/>
        </w:rPr>
        <w:t xml:space="preserve"> za obdobje </w:t>
      </w:r>
      <w:r w:rsidR="005A0DCA">
        <w:rPr>
          <w:rFonts w:ascii="Arial" w:hAnsi="Arial" w:cs="Arial"/>
          <w:color w:val="000000"/>
          <w:sz w:val="18"/>
          <w:szCs w:val="18"/>
        </w:rPr>
        <w:t>štirih</w:t>
      </w:r>
      <w:r w:rsidR="001135E4">
        <w:rPr>
          <w:rFonts w:ascii="Arial" w:hAnsi="Arial" w:cs="Arial"/>
          <w:color w:val="000000"/>
          <w:sz w:val="18"/>
          <w:szCs w:val="18"/>
        </w:rPr>
        <w:t xml:space="preserve"> (</w:t>
      </w:r>
      <w:r w:rsidR="005A0DCA">
        <w:rPr>
          <w:rFonts w:ascii="Arial" w:hAnsi="Arial" w:cs="Arial"/>
          <w:color w:val="000000"/>
          <w:sz w:val="18"/>
          <w:szCs w:val="18"/>
        </w:rPr>
        <w:t>4</w:t>
      </w:r>
      <w:r w:rsidR="001135E4">
        <w:rPr>
          <w:rFonts w:ascii="Arial" w:hAnsi="Arial" w:cs="Arial"/>
          <w:color w:val="000000"/>
          <w:sz w:val="18"/>
          <w:szCs w:val="18"/>
        </w:rPr>
        <w:t>) let.</w:t>
      </w:r>
    </w:p>
    <w:p w14:paraId="4A384F29" w14:textId="351A0EDC"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113378">
        <w:rPr>
          <w:rFonts w:ascii="Arial" w:hAnsi="Arial" w:cs="Arial"/>
          <w:color w:val="000000"/>
          <w:sz w:val="18"/>
          <w:szCs w:val="18"/>
        </w:rPr>
        <w:t>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1D75BA1C"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w:t>
            </w:r>
            <w:r w:rsidR="00EE57F4">
              <w:rPr>
                <w:rFonts w:ascii="Arial" w:hAnsi="Arial" w:cs="Arial"/>
                <w:color w:val="000000"/>
                <w:sz w:val="18"/>
                <w:szCs w:val="18"/>
              </w:rPr>
              <w:t>,</w:t>
            </w:r>
            <w:r w:rsidRPr="00731494">
              <w:rPr>
                <w:rFonts w:ascii="Arial" w:hAnsi="Arial" w:cs="Arial"/>
                <w:color w:val="000000"/>
                <w:sz w:val="18"/>
                <w:szCs w:val="18"/>
              </w:rPr>
              <w:t>88/23-ZOPNN-F</w:t>
            </w:r>
            <w:r w:rsidR="00EE57F4">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48718A3B"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EE57F4">
              <w:rPr>
                <w:rFonts w:ascii="Arial" w:hAnsi="Arial" w:cs="Arial"/>
                <w:color w:val="000000"/>
                <w:sz w:val="18"/>
                <w:szCs w:val="18"/>
              </w:rPr>
              <w:t>,</w:t>
            </w:r>
            <w:r w:rsidRPr="00731494">
              <w:rPr>
                <w:rFonts w:ascii="Arial" w:hAnsi="Arial" w:cs="Arial"/>
                <w:color w:val="000000"/>
                <w:sz w:val="18"/>
                <w:szCs w:val="18"/>
              </w:rPr>
              <w:t>72/19</w:t>
            </w:r>
            <w:r w:rsidR="00EE57F4">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46D0CCE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javnih financah (</w:t>
            </w:r>
            <w:r w:rsidR="00315DC8" w:rsidRPr="00315DC8">
              <w:rPr>
                <w:rFonts w:ascii="Arial" w:hAnsi="Arial" w:cs="Arial"/>
                <w:color w:val="000000"/>
                <w:sz w:val="18"/>
                <w:szCs w:val="18"/>
              </w:rPr>
              <w:t>Uradni list RS, št. 11/11 – uradno prečiščeno besedilo, 14/13 – popr., 101/13, 55/15 – ZFisP, 96/15 – ZIPRS1617, 13/18, 195/20 – odl. US, 18/23 – ZDU-1O, 76/23</w:t>
            </w:r>
            <w:r w:rsidR="00EE57F4">
              <w:rPr>
                <w:rFonts w:ascii="Arial" w:hAnsi="Arial" w:cs="Arial"/>
                <w:color w:val="000000"/>
                <w:sz w:val="18"/>
                <w:szCs w:val="18"/>
              </w:rPr>
              <w:t>,</w:t>
            </w:r>
            <w:r w:rsidR="00315DC8" w:rsidRPr="00315DC8">
              <w:rPr>
                <w:rFonts w:ascii="Arial" w:hAnsi="Arial" w:cs="Arial"/>
                <w:color w:val="000000"/>
                <w:sz w:val="18"/>
                <w:szCs w:val="18"/>
              </w:rPr>
              <w:t>24/25 – ZFisP-1</w:t>
            </w:r>
            <w:r w:rsidR="00EE57F4">
              <w:rPr>
                <w:rFonts w:ascii="Arial" w:hAnsi="Arial" w:cs="Arial"/>
                <w:color w:val="000000"/>
                <w:sz w:val="18"/>
                <w:szCs w:val="18"/>
              </w:rPr>
              <w:t>, 39/25, 85/25 – ZPJS in 112/25</w:t>
            </w:r>
            <w:r w:rsidRPr="00731494">
              <w:rPr>
                <w:rFonts w:ascii="Arial" w:hAnsi="Arial" w:cs="Arial"/>
                <w:color w:val="000000"/>
                <w:sz w:val="18"/>
                <w:szCs w:val="18"/>
              </w:rPr>
              <w:t>)</w:t>
            </w:r>
          </w:p>
          <w:p w14:paraId="583A4A4C"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315DC8">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Default="00A11576" w:rsidP="00113378">
      <w:pPr>
        <w:spacing w:before="225" w:after="0" w:line="240" w:lineRule="auto"/>
        <w:jc w:val="both"/>
        <w:rPr>
          <w:rFonts w:ascii="Arial" w:hAnsi="Arial" w:cs="Arial"/>
          <w:color w:val="000000"/>
          <w:sz w:val="18"/>
          <w:szCs w:val="18"/>
        </w:rPr>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0B5C21AE" w14:textId="77777777" w:rsidR="00EE57F4" w:rsidRDefault="00EE57F4" w:rsidP="00113378">
      <w:pPr>
        <w:spacing w:before="225" w:after="0" w:line="240" w:lineRule="auto"/>
        <w:jc w:val="both"/>
        <w:rPr>
          <w:rFonts w:ascii="Arial" w:hAnsi="Arial" w:cs="Arial"/>
          <w:color w:val="000000"/>
          <w:sz w:val="18"/>
          <w:szCs w:val="18"/>
        </w:rPr>
      </w:pPr>
    </w:p>
    <w:p w14:paraId="252A08AE" w14:textId="6684FA48" w:rsidR="00EE57F4" w:rsidRPr="008B2306" w:rsidRDefault="00EE57F4" w:rsidP="00EE57F4">
      <w:pPr>
        <w:rPr>
          <w:rFonts w:ascii="Arial" w:hAnsi="Arial" w:cs="Arial"/>
          <w:sz w:val="18"/>
          <w:szCs w:val="18"/>
        </w:rPr>
      </w:pPr>
      <w:r w:rsidRPr="008B2306">
        <w:rPr>
          <w:rFonts w:ascii="Arial" w:hAnsi="Arial" w:cs="Arial"/>
          <w:sz w:val="18"/>
          <w:szCs w:val="18"/>
        </w:rPr>
        <w:t>Izbrani ponudnik bo moral z naročnikom skleniti pogodbo o obdelavi osebnih podatkov, kadar bo to zahtevano skladno z veljavnimi predpisi s področja varstva osebnih podatkov. Pogodba o obdelavi osebnih podatkov mora biti sklenjena najpozneje v 15 (petnajstih) dneh od poziva naročnika oziroma pred začetkom obdelave osebnih podatkov, če do obdelave pride prej.</w:t>
      </w:r>
    </w:p>
    <w:p w14:paraId="6AFEBFC6" w14:textId="524B0953" w:rsidR="00EE57F4" w:rsidRPr="008B2306" w:rsidRDefault="00EE57F4" w:rsidP="00EE57F4">
      <w:pPr>
        <w:rPr>
          <w:rFonts w:ascii="Arial" w:hAnsi="Arial" w:cs="Arial"/>
          <w:sz w:val="18"/>
          <w:szCs w:val="18"/>
        </w:rPr>
      </w:pPr>
      <w:r w:rsidRPr="008B2306">
        <w:rPr>
          <w:rFonts w:ascii="Arial" w:hAnsi="Arial" w:cs="Arial"/>
          <w:sz w:val="18"/>
          <w:szCs w:val="18"/>
        </w:rPr>
        <w:t>Če bo glede na naravo predmeta naročila oziroma način izvajanja pogodbenih obveznosti to izhajalo iz veljavnih predpisov s področja varstva osebnih podatkov in/ali predpisov s področja umetne inteligence, bo izbrani ponudnik dolžan na lastne stroške pripraviti osnutek ocene učinka v zvezi z varstvom osebnih podatkov (DPIA) in/ali osnutek ocene vpliva na temeljne pravice (FRIA) ter ga predložiti naročniku najpozneje v 30 (tridesetih) dneh od poziva naročnika oziroma od nastopa okoliščin, ki terjajo pripravo take ocene. Ponudnik je dolžan z naročnikom aktivno sodelovati pri uskladitvi in dopolnitvi dokumentov do njune dokončne potrditve.</w:t>
      </w:r>
    </w:p>
    <w:p w14:paraId="4A100B63" w14:textId="77777777" w:rsidR="00EE57F4" w:rsidRPr="008B2306" w:rsidRDefault="00EE57F4" w:rsidP="00EE57F4">
      <w:pPr>
        <w:rPr>
          <w:rFonts w:ascii="Arial" w:hAnsi="Arial" w:cs="Arial"/>
          <w:sz w:val="18"/>
          <w:szCs w:val="18"/>
        </w:rPr>
      </w:pPr>
      <w:r w:rsidRPr="008B2306">
        <w:rPr>
          <w:rFonts w:ascii="Arial" w:hAnsi="Arial" w:cs="Arial"/>
          <w:sz w:val="18"/>
          <w:szCs w:val="18"/>
        </w:rPr>
        <w:t>V primeru zamude pri sklenitvi pogodbe o obdelavi osebnih podatkov ali pri predložitvi zahtevanih dokumentov (DPIA in/ali FRIA) je izbrani ponudnik dolžan naročniku plačati pogodbeno kazen v višini 0,5 % skupne pogodbene vrednosti brez DDV za vsak začeti dan zamude, vendar največ do skupno 10 % pogodbene vrednosti brez DDV. Plačilo pogodbene kazni ne vpliva na pravico naročnika do povračila škode v višini, ki presega znesek pogodbene kazni, niti na pravico naročnika do odstopa od pogodbe v primeru hujše ali ponavljajoče se kršitve.</w:t>
      </w: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lastRenderedPageBreak/>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01334AC7"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Naročnik bo poleg ponudbene cene kot merilo za izbor ponudnika upošteval tudi dodatna tehnična merila, na podlagi katerih ponudnik izkazuje boljšo tehnično usposobljenost, boljše zagotavljanje storitev, ali manjša varnostna tveganja in kot taka ne predstavljajo izločitvenega kriterija.</w:t>
      </w:r>
    </w:p>
    <w:p w14:paraId="27C86B5E"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Merila na podlagi katerih bo naročnik izbral ponudnika so razdeljena na:</w:t>
      </w:r>
    </w:p>
    <w:p w14:paraId="4ECBBC08"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cena ponudbe po obrazcu – 80 %;</w:t>
      </w:r>
    </w:p>
    <w:p w14:paraId="78F95DCD"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dodatna tehnična merila – 20 %.</w:t>
      </w:r>
    </w:p>
    <w:p w14:paraId="1190705F" w14:textId="77777777" w:rsidR="001135E4" w:rsidRPr="00863A1E" w:rsidRDefault="001135E4" w:rsidP="00863A1E">
      <w:pPr>
        <w:pStyle w:val="Naslov3"/>
        <w:rPr>
          <w:rFonts w:ascii="Arial Narrow" w:hAnsi="Arial Narrow"/>
          <w:sz w:val="22"/>
          <w:szCs w:val="22"/>
        </w:rPr>
      </w:pPr>
      <w:r w:rsidRPr="00863A1E">
        <w:rPr>
          <w:rFonts w:ascii="Arial Narrow" w:hAnsi="Arial Narrow"/>
          <w:sz w:val="22"/>
          <w:szCs w:val="22"/>
        </w:rPr>
        <w:t>Cena ponudbe po obrazcu</w:t>
      </w:r>
    </w:p>
    <w:p w14:paraId="6D339964"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Skupna cena ponudbe za celoten čas trajanja Pogodbe mora biti izračunana v skladu z navodili v predpisanem obrazcu za celoten čas trajanja pogodbe. </w:t>
      </w:r>
    </w:p>
    <w:p w14:paraId="6F9089F6" w14:textId="2DB3B4AA" w:rsid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Ponudnik ob prijavi priloži ponudbo na obrazcu </w:t>
      </w:r>
      <w:r w:rsidR="000B78E7" w:rsidRPr="00381463">
        <w:rPr>
          <w:rFonts w:ascii="Arial" w:hAnsi="Arial" w:cs="Arial"/>
          <w:b/>
          <w:bCs/>
          <w:color w:val="000000"/>
          <w:sz w:val="18"/>
          <w:szCs w:val="18"/>
        </w:rPr>
        <w:t>SMS obvescanje - ponudbeni obrazec_JN.xlsx</w:t>
      </w:r>
      <w:r w:rsidR="000B78E7" w:rsidRPr="000B78E7">
        <w:rPr>
          <w:rFonts w:ascii="Arial" w:hAnsi="Arial" w:cs="Arial"/>
          <w:color w:val="000000"/>
          <w:sz w:val="18"/>
          <w:szCs w:val="18"/>
        </w:rPr>
        <w:t xml:space="preserve"> </w:t>
      </w:r>
      <w:r w:rsidRPr="001135E4">
        <w:rPr>
          <w:rFonts w:ascii="Arial" w:hAnsi="Arial" w:cs="Arial"/>
          <w:color w:val="000000"/>
          <w:sz w:val="18"/>
          <w:szCs w:val="18"/>
        </w:rPr>
        <w:t>, ki je del razpisa, pri čemer so formule za izračun vrednosti že vnesene. Najcenejši ponudnik prejme 80 točk, vsi ostali pa točke prejmejo po izračunu:</w:t>
      </w:r>
    </w:p>
    <w:p w14:paraId="03DF61AA" w14:textId="77777777" w:rsidR="001135E4" w:rsidRPr="008B0280" w:rsidRDefault="001135E4" w:rsidP="001135E4">
      <m:oMathPara>
        <m:oMath>
          <m:r>
            <w:rPr>
              <w:rFonts w:ascii="Cambria Math" w:hAnsi="Cambria Math"/>
            </w:rPr>
            <m:t>TockeCena</m:t>
          </m:r>
          <m:r>
            <m:rPr>
              <m:sty m:val="p"/>
            </m:rPr>
            <w:rPr>
              <w:rFonts w:ascii="Cambria Math" w:hAnsi="Cambria Math"/>
            </w:rPr>
            <m:t>=</m:t>
          </m:r>
          <m:f>
            <m:fPr>
              <m:ctrlPr>
                <w:rPr>
                  <w:rFonts w:ascii="Cambria Math" w:hAnsi="Cambria Math"/>
                </w:rPr>
              </m:ctrlPr>
            </m:fPr>
            <m:num>
              <m:r>
                <w:rPr>
                  <w:rFonts w:ascii="Cambria Math" w:hAnsi="Cambria Math"/>
                </w:rPr>
                <m:t>najni</m:t>
              </m:r>
              <m:r>
                <m:rPr>
                  <m:sty m:val="p"/>
                </m:rPr>
                <w:rPr>
                  <w:rFonts w:ascii="Cambria Math" w:hAnsi="Cambria Math"/>
                </w:rPr>
                <m:t>ž</m:t>
              </m:r>
              <m:r>
                <w:rPr>
                  <w:rFonts w:ascii="Cambria Math" w:hAnsi="Cambria Math"/>
                </w:rPr>
                <m:t>ja</m:t>
              </m:r>
              <m:r>
                <m:rPr>
                  <m:sty m:val="p"/>
                </m:rPr>
                <w:rPr>
                  <w:rFonts w:ascii="Cambria Math" w:hAnsi="Cambria Math"/>
                </w:rPr>
                <m:t xml:space="preserve"> </m:t>
              </m:r>
              <m:r>
                <w:rPr>
                  <w:rFonts w:ascii="Cambria Math" w:hAnsi="Cambria Math"/>
                </w:rPr>
                <m:t>ponujena</m:t>
              </m:r>
              <m:r>
                <m:rPr>
                  <m:sty m:val="p"/>
                </m:rPr>
                <w:rPr>
                  <w:rFonts w:ascii="Cambria Math" w:hAnsi="Cambria Math"/>
                </w:rPr>
                <m:t xml:space="preserve"> </m:t>
              </m:r>
              <m:r>
                <w:rPr>
                  <w:rFonts w:ascii="Cambria Math" w:hAnsi="Cambria Math"/>
                </w:rPr>
                <m:t>cena</m:t>
              </m:r>
            </m:num>
            <m:den>
              <m:r>
                <w:rPr>
                  <w:rFonts w:ascii="Cambria Math" w:hAnsi="Cambria Math"/>
                </w:rPr>
                <m:t>ponujena</m:t>
              </m:r>
              <m:r>
                <m:rPr>
                  <m:sty m:val="p"/>
                </m:rPr>
                <w:rPr>
                  <w:rFonts w:ascii="Cambria Math" w:hAnsi="Cambria Math"/>
                </w:rPr>
                <m:t xml:space="preserve"> </m:t>
              </m:r>
              <m:r>
                <w:rPr>
                  <w:rFonts w:ascii="Cambria Math" w:hAnsi="Cambria Math"/>
                </w:rPr>
                <m:t>cena</m:t>
              </m:r>
              <m:r>
                <m:rPr>
                  <m:sty m:val="p"/>
                </m:rPr>
                <w:rPr>
                  <w:rFonts w:ascii="Cambria Math" w:hAnsi="Cambria Math"/>
                </w:rPr>
                <m:t xml:space="preserve"> </m:t>
              </m:r>
              <m:r>
                <w:rPr>
                  <w:rFonts w:ascii="Cambria Math" w:hAnsi="Cambria Math"/>
                </w:rPr>
                <m:t>ponudnika</m:t>
              </m:r>
            </m:den>
          </m:f>
          <m:r>
            <m:rPr>
              <m:sty m:val="p"/>
            </m:rPr>
            <w:rPr>
              <w:rFonts w:ascii="Cambria Math" w:hAnsi="Cambria Math"/>
            </w:rPr>
            <m:t>*80</m:t>
          </m:r>
        </m:oMath>
      </m:oMathPara>
    </w:p>
    <w:p w14:paraId="647E3183" w14:textId="77777777"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Cena za posamezne artikle in naročila naj bo podana v € brez DDV ter zaokrožena na največ 4 decimalna mesta.</w:t>
      </w:r>
    </w:p>
    <w:p w14:paraId="583E626E" w14:textId="6226AB62" w:rsidR="001135E4" w:rsidRPr="001135E4" w:rsidRDefault="001135E4" w:rsidP="001135E4">
      <w:pPr>
        <w:spacing w:before="225" w:after="225" w:line="240" w:lineRule="auto"/>
        <w:jc w:val="both"/>
        <w:rPr>
          <w:rFonts w:ascii="Arial" w:hAnsi="Arial" w:cs="Arial"/>
          <w:color w:val="000000"/>
          <w:sz w:val="18"/>
          <w:szCs w:val="18"/>
        </w:rPr>
      </w:pPr>
      <w:r w:rsidRPr="001135E4">
        <w:rPr>
          <w:rFonts w:ascii="Arial" w:hAnsi="Arial" w:cs="Arial"/>
          <w:color w:val="000000"/>
          <w:sz w:val="18"/>
          <w:szCs w:val="18"/>
        </w:rPr>
        <w:t xml:space="preserve">Končna ponudba mora biti oddana na obrazcu </w:t>
      </w:r>
      <w:r w:rsidR="000B78E7" w:rsidRPr="00381463">
        <w:rPr>
          <w:rFonts w:ascii="Arial" w:hAnsi="Arial" w:cs="Arial"/>
          <w:b/>
          <w:bCs/>
          <w:color w:val="000000"/>
          <w:sz w:val="18"/>
          <w:szCs w:val="18"/>
        </w:rPr>
        <w:t>SMS obvescanje - ponudbeni obrazec_JN.xlsx</w:t>
      </w:r>
      <w:r w:rsidRPr="00381463">
        <w:rPr>
          <w:rFonts w:ascii="Arial" w:hAnsi="Arial" w:cs="Arial"/>
          <w:b/>
          <w:bCs/>
          <w:color w:val="000000"/>
          <w:sz w:val="18"/>
          <w:szCs w:val="18"/>
        </w:rPr>
        <w:t>,</w:t>
      </w:r>
      <w:r w:rsidRPr="001135E4">
        <w:rPr>
          <w:rFonts w:ascii="Arial" w:hAnsi="Arial" w:cs="Arial"/>
          <w:color w:val="000000"/>
          <w:sz w:val="18"/>
          <w:szCs w:val="18"/>
        </w:rPr>
        <w:t xml:space="preserve"> kjer mora vpisati ponudbeno ceno v skladu z izračunom storitev ter označenimi dodatnimi tehničnimi merili (DTM) za izračun dodatnih točk. Točke DTM se seštejejo v maksimalno 20 točk. Končno število točk se izračuna kot:</w:t>
      </w:r>
    </w:p>
    <w:p w14:paraId="5699673A" w14:textId="77777777" w:rsidR="001135E4" w:rsidRPr="008B0280" w:rsidRDefault="001135E4" w:rsidP="001135E4">
      <m:oMathPara>
        <m:oMath>
          <m:r>
            <w:rPr>
              <w:rFonts w:ascii="Cambria Math" w:hAnsi="Cambria Math"/>
            </w:rPr>
            <m:t>TockePonudnika</m:t>
          </m:r>
          <m:r>
            <m:rPr>
              <m:sty m:val="p"/>
            </m:rPr>
            <w:rPr>
              <w:rFonts w:ascii="Cambria Math" w:hAnsi="Cambria Math"/>
            </w:rPr>
            <m:t>=</m:t>
          </m:r>
          <m:r>
            <w:rPr>
              <w:rFonts w:ascii="Cambria Math" w:hAnsi="Cambria Math"/>
            </w:rPr>
            <m:t>TockeCena</m:t>
          </m:r>
          <m:r>
            <m:rPr>
              <m:sty m:val="p"/>
            </m:rPr>
            <w:rPr>
              <w:rFonts w:ascii="Cambria Math" w:hAnsi="Cambria Math"/>
            </w:rPr>
            <m:t>+</m:t>
          </m:r>
          <m:r>
            <w:rPr>
              <w:rFonts w:ascii="Cambria Math" w:hAnsi="Cambria Math"/>
            </w:rPr>
            <m:t>TockeDTM</m:t>
          </m:r>
        </m:oMath>
      </m:oMathPara>
    </w:p>
    <w:p w14:paraId="14F2432E" w14:textId="43B8294D" w:rsidR="001135E4" w:rsidRDefault="001135E4" w:rsidP="000B78E7">
      <w:pPr>
        <w:spacing w:after="225" w:line="240" w:lineRule="auto"/>
        <w:jc w:val="both"/>
        <w:rPr>
          <w:rFonts w:ascii="Arial" w:hAnsi="Arial" w:cs="Arial"/>
          <w:color w:val="000000"/>
          <w:sz w:val="18"/>
          <w:szCs w:val="18"/>
        </w:rPr>
      </w:pPr>
      <w:r w:rsidRPr="001135E4">
        <w:rPr>
          <w:rFonts w:ascii="Arial" w:hAnsi="Arial" w:cs="Arial"/>
          <w:color w:val="000000"/>
          <w:sz w:val="18"/>
          <w:szCs w:val="18"/>
        </w:rPr>
        <w:t>Izbran bo ponudnik z najvišjim številom točk.</w:t>
      </w:r>
    </w:p>
    <w:p w14:paraId="50501102" w14:textId="77777777" w:rsidR="00BE7E6E" w:rsidRPr="00731494" w:rsidRDefault="00A11576" w:rsidP="000B78E7">
      <w:pPr>
        <w:spacing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62BD0E93" w14:textId="77777777" w:rsidR="00863A1E" w:rsidRDefault="00863A1E" w:rsidP="000B78E7">
      <w:pPr>
        <w:pStyle w:val="Naslov3"/>
        <w:spacing w:after="240" w:line="240" w:lineRule="auto"/>
        <w:rPr>
          <w:rFonts w:ascii="Arial Narrow" w:hAnsi="Arial Narrow"/>
          <w:sz w:val="22"/>
          <w:szCs w:val="22"/>
        </w:rPr>
      </w:pPr>
      <w:bookmarkStart w:id="0" w:name="_Toc225325277"/>
      <w:r w:rsidRPr="00863A1E">
        <w:rPr>
          <w:rFonts w:ascii="Arial Narrow" w:hAnsi="Arial Narrow"/>
          <w:sz w:val="22"/>
          <w:szCs w:val="22"/>
        </w:rPr>
        <w:t>Dodatna tehnična merila</w:t>
      </w:r>
      <w:bookmarkEnd w:id="0"/>
    </w:p>
    <w:p w14:paraId="5D91B1F3" w14:textId="4DB82B6D" w:rsidR="000B78E7" w:rsidRDefault="00863A1E" w:rsidP="000B78E7">
      <w:pPr>
        <w:spacing w:before="40" w:after="0" w:line="240" w:lineRule="auto"/>
        <w:jc w:val="both"/>
        <w:rPr>
          <w:rFonts w:ascii="Arial Narrow" w:hAnsi="Arial Narrow"/>
        </w:rPr>
      </w:pPr>
      <w:r w:rsidRPr="00863A1E">
        <w:rPr>
          <w:rFonts w:ascii="Arial Narrow" w:hAnsi="Arial Narrow"/>
        </w:rPr>
        <w:t>DTM so dodatna merila, ki jih ponudniki dokazujejo s pridobljenimi certifikati ali potrdilo AKOS-a, ki naročniku zagotavljajo višjo kvaliteto in boljšo varnost storitev.</w:t>
      </w:r>
    </w:p>
    <w:p w14:paraId="349C8144" w14:textId="579A829D" w:rsidR="00863A1E" w:rsidRDefault="00863A1E" w:rsidP="000B78E7">
      <w:pPr>
        <w:spacing w:before="40" w:after="0" w:line="240" w:lineRule="auto"/>
        <w:jc w:val="both"/>
        <w:rPr>
          <w:rFonts w:ascii="Arial Narrow" w:hAnsi="Arial Narrow"/>
        </w:rPr>
      </w:pPr>
      <w:r w:rsidRPr="00863A1E">
        <w:rPr>
          <w:rFonts w:ascii="Arial Narrow" w:hAnsi="Arial Narrow"/>
        </w:rPr>
        <w:t xml:space="preserve">Kot je razvidno iz tabele </w:t>
      </w:r>
      <w:r w:rsidRPr="00863A1E">
        <w:rPr>
          <w:rFonts w:ascii="Arial Narrow" w:hAnsi="Arial Narrow"/>
        </w:rPr>
        <w:fldChar w:fldCharType="begin"/>
      </w:r>
      <w:r w:rsidRPr="00863A1E">
        <w:rPr>
          <w:rFonts w:ascii="Arial Narrow" w:hAnsi="Arial Narrow"/>
        </w:rPr>
        <w:instrText xml:space="preserve"> REF _Ref125629143 \# "0" \h  \* MERGEFORMAT </w:instrText>
      </w:r>
      <w:r w:rsidRPr="00863A1E">
        <w:rPr>
          <w:rFonts w:ascii="Arial Narrow" w:hAnsi="Arial Narrow"/>
        </w:rPr>
      </w:r>
      <w:r w:rsidRPr="00863A1E">
        <w:rPr>
          <w:rFonts w:ascii="Arial Narrow" w:hAnsi="Arial Narrow"/>
        </w:rPr>
        <w:fldChar w:fldCharType="separate"/>
      </w:r>
      <w:r w:rsidRPr="00863A1E">
        <w:rPr>
          <w:rFonts w:ascii="Arial Narrow" w:hAnsi="Arial Narrow"/>
        </w:rPr>
        <w:t>5</w:t>
      </w:r>
      <w:r w:rsidRPr="00863A1E">
        <w:rPr>
          <w:rFonts w:ascii="Arial Narrow" w:hAnsi="Arial Narrow"/>
        </w:rPr>
        <w:fldChar w:fldCharType="end"/>
      </w:r>
      <w:r w:rsidRPr="00863A1E">
        <w:rPr>
          <w:rFonts w:ascii="Arial Narrow" w:hAnsi="Arial Narrow"/>
        </w:rPr>
        <w:t>, DTM sestavljajo certifikati oz. potrdila ponudnika, s katerimi le-ta dokazuje ustrezno usposobljenost in zagotavljanje varnosti.</w:t>
      </w:r>
    </w:p>
    <w:p w14:paraId="27B58898" w14:textId="77777777" w:rsidR="000B78E7" w:rsidRPr="00863A1E" w:rsidRDefault="000B78E7" w:rsidP="000B78E7">
      <w:pPr>
        <w:spacing w:before="40" w:after="0" w:line="240" w:lineRule="auto"/>
        <w:jc w:val="both"/>
        <w:rPr>
          <w:rFonts w:ascii="Arial Narrow" w:hAnsi="Arial Narrow"/>
        </w:rPr>
      </w:pPr>
    </w:p>
    <w:tbl>
      <w:tblPr>
        <w:tblStyle w:val="Tabelamrea"/>
        <w:tblW w:w="5000" w:type="pct"/>
        <w:tblInd w:w="-5" w:type="dxa"/>
        <w:tblLook w:val="04A0" w:firstRow="1" w:lastRow="0" w:firstColumn="1" w:lastColumn="0" w:noHBand="0" w:noVBand="1"/>
      </w:tblPr>
      <w:tblGrid>
        <w:gridCol w:w="436"/>
        <w:gridCol w:w="7386"/>
        <w:gridCol w:w="1238"/>
      </w:tblGrid>
      <w:tr w:rsidR="00863A1E" w:rsidRPr="00863A1E" w14:paraId="64A03D55" w14:textId="77777777" w:rsidTr="00A62CC6">
        <w:trPr>
          <w:trHeight w:val="397"/>
        </w:trPr>
        <w:tc>
          <w:tcPr>
            <w:tcW w:w="444" w:type="dxa"/>
            <w:shd w:val="clear" w:color="auto" w:fill="DBE5F1" w:themeFill="accent1" w:themeFillTint="33"/>
            <w:vAlign w:val="center"/>
          </w:tcPr>
          <w:p w14:paraId="7317EEF5"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št</w:t>
            </w:r>
          </w:p>
        </w:tc>
        <w:tc>
          <w:tcPr>
            <w:tcW w:w="8085" w:type="dxa"/>
            <w:shd w:val="clear" w:color="auto" w:fill="DBE5F1" w:themeFill="accent1" w:themeFillTint="33"/>
            <w:vAlign w:val="center"/>
          </w:tcPr>
          <w:p w14:paraId="7837245D"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opis</w:t>
            </w:r>
          </w:p>
        </w:tc>
        <w:tc>
          <w:tcPr>
            <w:tcW w:w="1325" w:type="dxa"/>
            <w:shd w:val="clear" w:color="auto" w:fill="DBE5F1" w:themeFill="accent1" w:themeFillTint="33"/>
            <w:vAlign w:val="center"/>
          </w:tcPr>
          <w:p w14:paraId="767AEB42"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točk (do)</w:t>
            </w:r>
          </w:p>
        </w:tc>
      </w:tr>
      <w:tr w:rsidR="00863A1E" w:rsidRPr="00863A1E" w14:paraId="0D3D5AAD" w14:textId="77777777" w:rsidTr="00A62CC6">
        <w:trPr>
          <w:trHeight w:val="340"/>
        </w:trPr>
        <w:tc>
          <w:tcPr>
            <w:tcW w:w="444" w:type="dxa"/>
            <w:vAlign w:val="center"/>
          </w:tcPr>
          <w:p w14:paraId="725DD78B"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1</w:t>
            </w:r>
          </w:p>
        </w:tc>
        <w:tc>
          <w:tcPr>
            <w:tcW w:w="8085" w:type="dxa"/>
            <w:vAlign w:val="center"/>
          </w:tcPr>
          <w:p w14:paraId="1522DE65"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27001 ali drug enakovreden certifikat</w:t>
            </w:r>
          </w:p>
        </w:tc>
        <w:tc>
          <w:tcPr>
            <w:tcW w:w="1325" w:type="dxa"/>
            <w:vAlign w:val="center"/>
          </w:tcPr>
          <w:p w14:paraId="75BA7592"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1</w:t>
            </w:r>
          </w:p>
        </w:tc>
      </w:tr>
      <w:tr w:rsidR="00863A1E" w:rsidRPr="00863A1E" w14:paraId="41DC1D74" w14:textId="77777777" w:rsidTr="00A62CC6">
        <w:trPr>
          <w:trHeight w:val="340"/>
        </w:trPr>
        <w:tc>
          <w:tcPr>
            <w:tcW w:w="444" w:type="dxa"/>
            <w:vAlign w:val="center"/>
          </w:tcPr>
          <w:p w14:paraId="05CC6369"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2</w:t>
            </w:r>
          </w:p>
        </w:tc>
        <w:tc>
          <w:tcPr>
            <w:tcW w:w="8085" w:type="dxa"/>
            <w:vAlign w:val="center"/>
          </w:tcPr>
          <w:p w14:paraId="0D0E6E57"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22301 ali drug enakovreden certifikat</w:t>
            </w:r>
          </w:p>
        </w:tc>
        <w:tc>
          <w:tcPr>
            <w:tcW w:w="1325" w:type="dxa"/>
            <w:vAlign w:val="center"/>
          </w:tcPr>
          <w:p w14:paraId="7DABC61C"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2F908DAF" w14:textId="77777777" w:rsidTr="00A62CC6">
        <w:trPr>
          <w:trHeight w:val="340"/>
        </w:trPr>
        <w:tc>
          <w:tcPr>
            <w:tcW w:w="444" w:type="dxa"/>
            <w:vAlign w:val="center"/>
          </w:tcPr>
          <w:p w14:paraId="3462B997"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3</w:t>
            </w:r>
          </w:p>
        </w:tc>
        <w:tc>
          <w:tcPr>
            <w:tcW w:w="8085" w:type="dxa"/>
            <w:vAlign w:val="center"/>
          </w:tcPr>
          <w:p w14:paraId="4A76B683"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pridobljen certifikat ISO 27108:2019 ali drug enakovreden certifikat</w:t>
            </w:r>
          </w:p>
        </w:tc>
        <w:tc>
          <w:tcPr>
            <w:tcW w:w="1325" w:type="dxa"/>
            <w:vAlign w:val="center"/>
          </w:tcPr>
          <w:p w14:paraId="4744A591"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40051EAF" w14:textId="77777777" w:rsidTr="00A62CC6">
        <w:trPr>
          <w:trHeight w:val="340"/>
        </w:trPr>
        <w:tc>
          <w:tcPr>
            <w:tcW w:w="444" w:type="dxa"/>
            <w:vAlign w:val="center"/>
          </w:tcPr>
          <w:p w14:paraId="57983C87"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4</w:t>
            </w:r>
          </w:p>
        </w:tc>
        <w:tc>
          <w:tcPr>
            <w:tcW w:w="8085" w:type="dxa"/>
            <w:vAlign w:val="center"/>
          </w:tcPr>
          <w:p w14:paraId="0656EB9A" w14:textId="6C303259" w:rsidR="00863A1E" w:rsidRPr="00863A1E" w:rsidRDefault="00863A1E" w:rsidP="00A62CC6">
            <w:pPr>
              <w:pStyle w:val="Brezrazmikov"/>
              <w:rPr>
                <w:rFonts w:ascii="Arial Narrow" w:hAnsi="Arial Narrow"/>
                <w:sz w:val="22"/>
              </w:rPr>
            </w:pPr>
            <w:r w:rsidRPr="00863A1E">
              <w:rPr>
                <w:rFonts w:ascii="Arial Narrow" w:hAnsi="Arial Narrow"/>
                <w:sz w:val="22"/>
              </w:rPr>
              <w:t xml:space="preserve">Ponudnik </w:t>
            </w:r>
            <w:r w:rsidR="00381463">
              <w:rPr>
                <w:rFonts w:ascii="Arial Narrow" w:hAnsi="Arial Narrow"/>
                <w:sz w:val="22"/>
              </w:rPr>
              <w:t>razpolaga s</w:t>
            </w:r>
            <w:r w:rsidRPr="00863A1E">
              <w:rPr>
                <w:rFonts w:ascii="Arial Narrow" w:hAnsi="Arial Narrow"/>
                <w:sz w:val="22"/>
              </w:rPr>
              <w:t xml:space="preserve"> strokovnjak</w:t>
            </w:r>
            <w:r w:rsidR="00381463">
              <w:rPr>
                <w:rFonts w:ascii="Arial Narrow" w:hAnsi="Arial Narrow"/>
                <w:sz w:val="22"/>
              </w:rPr>
              <w:t>i</w:t>
            </w:r>
            <w:r w:rsidRPr="00863A1E">
              <w:rPr>
                <w:rFonts w:ascii="Arial Narrow" w:hAnsi="Arial Narrow"/>
                <w:sz w:val="22"/>
              </w:rPr>
              <w:t xml:space="preserve"> za obravnavo naprednih varnostnih groženj </w:t>
            </w:r>
          </w:p>
        </w:tc>
        <w:tc>
          <w:tcPr>
            <w:tcW w:w="1325" w:type="dxa"/>
            <w:vAlign w:val="center"/>
          </w:tcPr>
          <w:p w14:paraId="4F991D47"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3</w:t>
            </w:r>
          </w:p>
        </w:tc>
      </w:tr>
      <w:tr w:rsidR="00863A1E" w:rsidRPr="00863A1E" w14:paraId="0F07F468" w14:textId="77777777" w:rsidTr="00A62CC6">
        <w:trPr>
          <w:trHeight w:val="340"/>
        </w:trPr>
        <w:tc>
          <w:tcPr>
            <w:tcW w:w="444" w:type="dxa"/>
            <w:vAlign w:val="center"/>
          </w:tcPr>
          <w:p w14:paraId="1F76FD03"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5</w:t>
            </w:r>
          </w:p>
        </w:tc>
        <w:tc>
          <w:tcPr>
            <w:tcW w:w="8085" w:type="dxa"/>
            <w:vAlign w:val="center"/>
          </w:tcPr>
          <w:p w14:paraId="32D522F9"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vzpostavljen varnostno operativni center in ima za to ustrezne certifikate/potrdila/kadre</w:t>
            </w:r>
          </w:p>
        </w:tc>
        <w:tc>
          <w:tcPr>
            <w:tcW w:w="1325" w:type="dxa"/>
            <w:vAlign w:val="center"/>
          </w:tcPr>
          <w:p w14:paraId="35AB7DDA"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2</w:t>
            </w:r>
          </w:p>
        </w:tc>
      </w:tr>
      <w:tr w:rsidR="00863A1E" w:rsidRPr="00863A1E" w14:paraId="679AC568" w14:textId="77777777" w:rsidTr="00A62CC6">
        <w:trPr>
          <w:trHeight w:val="340"/>
        </w:trPr>
        <w:tc>
          <w:tcPr>
            <w:tcW w:w="444" w:type="dxa"/>
            <w:vAlign w:val="center"/>
          </w:tcPr>
          <w:p w14:paraId="3F37F5F3" w14:textId="77777777" w:rsidR="00863A1E" w:rsidRPr="00863A1E" w:rsidRDefault="00863A1E" w:rsidP="00A62CC6">
            <w:pPr>
              <w:pStyle w:val="Brezrazmikov"/>
              <w:jc w:val="center"/>
              <w:rPr>
                <w:rFonts w:ascii="Arial Narrow" w:hAnsi="Arial Narrow"/>
                <w:sz w:val="22"/>
              </w:rPr>
            </w:pPr>
            <w:r w:rsidRPr="00863A1E">
              <w:rPr>
                <w:rFonts w:ascii="Arial Narrow" w:hAnsi="Arial Narrow"/>
                <w:sz w:val="22"/>
              </w:rPr>
              <w:t>6</w:t>
            </w:r>
          </w:p>
        </w:tc>
        <w:tc>
          <w:tcPr>
            <w:tcW w:w="8085" w:type="dxa"/>
            <w:vAlign w:val="center"/>
          </w:tcPr>
          <w:p w14:paraId="60E33FA5" w14:textId="77777777" w:rsidR="00863A1E" w:rsidRPr="00863A1E" w:rsidRDefault="00863A1E" w:rsidP="00A62CC6">
            <w:pPr>
              <w:pStyle w:val="Brezrazmikov"/>
              <w:rPr>
                <w:rFonts w:ascii="Arial Narrow" w:hAnsi="Arial Narrow"/>
                <w:sz w:val="22"/>
              </w:rPr>
            </w:pPr>
            <w:r w:rsidRPr="00863A1E">
              <w:rPr>
                <w:rFonts w:ascii="Arial Narrow" w:hAnsi="Arial Narrow"/>
                <w:sz w:val="22"/>
              </w:rPr>
              <w:t>Ponudnik ima status mobilnega operaterja (potrdilo AKOS)</w:t>
            </w:r>
          </w:p>
        </w:tc>
        <w:tc>
          <w:tcPr>
            <w:tcW w:w="1325" w:type="dxa"/>
            <w:vAlign w:val="center"/>
          </w:tcPr>
          <w:p w14:paraId="090D8B04" w14:textId="77777777" w:rsidR="00863A1E" w:rsidRPr="00863A1E" w:rsidRDefault="00863A1E" w:rsidP="00A62CC6">
            <w:pPr>
              <w:pStyle w:val="Brezrazmikov"/>
              <w:ind w:right="36"/>
              <w:jc w:val="right"/>
              <w:rPr>
                <w:rFonts w:ascii="Arial Narrow" w:hAnsi="Arial Narrow"/>
                <w:sz w:val="22"/>
              </w:rPr>
            </w:pPr>
            <w:r w:rsidRPr="00863A1E">
              <w:rPr>
                <w:rFonts w:ascii="Arial Narrow" w:hAnsi="Arial Narrow"/>
                <w:sz w:val="22"/>
              </w:rPr>
              <w:t>10</w:t>
            </w:r>
          </w:p>
        </w:tc>
      </w:tr>
      <w:tr w:rsidR="00863A1E" w:rsidRPr="00863A1E" w14:paraId="01D85CE7" w14:textId="77777777" w:rsidTr="00A62CC6">
        <w:trPr>
          <w:trHeight w:val="340"/>
        </w:trPr>
        <w:tc>
          <w:tcPr>
            <w:tcW w:w="444" w:type="dxa"/>
            <w:vAlign w:val="center"/>
          </w:tcPr>
          <w:p w14:paraId="37942663" w14:textId="77777777" w:rsidR="00863A1E" w:rsidRPr="00863A1E" w:rsidRDefault="00863A1E" w:rsidP="00A62CC6">
            <w:pPr>
              <w:pStyle w:val="Brezrazmikov"/>
              <w:rPr>
                <w:rFonts w:ascii="Arial Narrow" w:hAnsi="Arial Narrow"/>
                <w:sz w:val="22"/>
              </w:rPr>
            </w:pPr>
          </w:p>
        </w:tc>
        <w:tc>
          <w:tcPr>
            <w:tcW w:w="8085" w:type="dxa"/>
            <w:vAlign w:val="center"/>
          </w:tcPr>
          <w:p w14:paraId="49916441" w14:textId="77777777" w:rsidR="00863A1E" w:rsidRPr="00863A1E" w:rsidRDefault="00863A1E" w:rsidP="00A62CC6">
            <w:pPr>
              <w:pStyle w:val="Brezrazmikov"/>
              <w:rPr>
                <w:rFonts w:ascii="Arial Narrow" w:hAnsi="Arial Narrow"/>
                <w:b/>
                <w:bCs/>
                <w:sz w:val="22"/>
              </w:rPr>
            </w:pPr>
            <w:r w:rsidRPr="00863A1E">
              <w:rPr>
                <w:rFonts w:ascii="Arial Narrow" w:hAnsi="Arial Narrow"/>
                <w:b/>
                <w:bCs/>
                <w:sz w:val="22"/>
              </w:rPr>
              <w:t>Skupaj največ</w:t>
            </w:r>
          </w:p>
        </w:tc>
        <w:tc>
          <w:tcPr>
            <w:tcW w:w="1325" w:type="dxa"/>
            <w:vAlign w:val="center"/>
          </w:tcPr>
          <w:p w14:paraId="69BFE59B" w14:textId="77777777" w:rsidR="00863A1E" w:rsidRPr="00863A1E" w:rsidRDefault="00863A1E" w:rsidP="00A62CC6">
            <w:pPr>
              <w:pStyle w:val="Brezrazmikov"/>
              <w:keepNext/>
              <w:ind w:right="36"/>
              <w:jc w:val="right"/>
              <w:rPr>
                <w:rFonts w:ascii="Arial Narrow" w:hAnsi="Arial Narrow"/>
                <w:b/>
                <w:bCs/>
                <w:sz w:val="22"/>
              </w:rPr>
            </w:pPr>
            <w:r w:rsidRPr="00863A1E">
              <w:rPr>
                <w:rFonts w:ascii="Arial Narrow" w:hAnsi="Arial Narrow"/>
                <w:b/>
                <w:bCs/>
                <w:sz w:val="22"/>
              </w:rPr>
              <w:fldChar w:fldCharType="begin"/>
            </w:r>
            <w:r w:rsidRPr="00863A1E">
              <w:rPr>
                <w:rFonts w:ascii="Arial Narrow" w:hAnsi="Arial Narrow"/>
                <w:b/>
                <w:bCs/>
                <w:sz w:val="22"/>
              </w:rPr>
              <w:instrText xml:space="preserve"> =SUM(ABOVE) </w:instrText>
            </w:r>
            <w:r w:rsidRPr="00863A1E">
              <w:rPr>
                <w:rFonts w:ascii="Arial Narrow" w:hAnsi="Arial Narrow"/>
                <w:b/>
                <w:bCs/>
                <w:sz w:val="22"/>
              </w:rPr>
              <w:fldChar w:fldCharType="separate"/>
            </w:r>
            <w:r w:rsidRPr="00863A1E">
              <w:rPr>
                <w:rFonts w:ascii="Arial Narrow" w:hAnsi="Arial Narrow"/>
                <w:b/>
                <w:bCs/>
                <w:noProof/>
                <w:sz w:val="22"/>
              </w:rPr>
              <w:t>20</w:t>
            </w:r>
            <w:r w:rsidRPr="00863A1E">
              <w:rPr>
                <w:rFonts w:ascii="Arial Narrow" w:hAnsi="Arial Narrow"/>
                <w:b/>
                <w:bCs/>
                <w:sz w:val="22"/>
              </w:rPr>
              <w:fldChar w:fldCharType="end"/>
            </w:r>
          </w:p>
        </w:tc>
      </w:tr>
    </w:tbl>
    <w:p w14:paraId="6470CB7A" w14:textId="77777777" w:rsidR="00863A1E" w:rsidRPr="00863A1E" w:rsidRDefault="00863A1E" w:rsidP="00863A1E">
      <w:pPr>
        <w:pStyle w:val="Napis"/>
        <w:rPr>
          <w:rFonts w:ascii="Arial Narrow" w:hAnsi="Arial Narrow"/>
          <w:sz w:val="22"/>
          <w:szCs w:val="22"/>
        </w:rPr>
      </w:pPr>
      <w:bookmarkStart w:id="1" w:name="_Ref125629143"/>
      <w:r w:rsidRPr="00863A1E">
        <w:rPr>
          <w:rFonts w:ascii="Arial Narrow" w:hAnsi="Arial Narrow"/>
          <w:sz w:val="22"/>
          <w:szCs w:val="22"/>
        </w:rPr>
        <w:lastRenderedPageBreak/>
        <w:t xml:space="preserve">Tabela </w:t>
      </w:r>
      <w:r w:rsidRPr="00863A1E">
        <w:rPr>
          <w:rFonts w:ascii="Arial Narrow" w:hAnsi="Arial Narrow"/>
          <w:sz w:val="22"/>
          <w:szCs w:val="22"/>
        </w:rPr>
        <w:fldChar w:fldCharType="begin"/>
      </w:r>
      <w:r w:rsidRPr="00863A1E">
        <w:rPr>
          <w:rFonts w:ascii="Arial Narrow" w:hAnsi="Arial Narrow"/>
          <w:sz w:val="22"/>
          <w:szCs w:val="22"/>
        </w:rPr>
        <w:instrText xml:space="preserve"> SEQ Tabela \* ARABIC </w:instrText>
      </w:r>
      <w:r w:rsidRPr="00863A1E">
        <w:rPr>
          <w:rFonts w:ascii="Arial Narrow" w:hAnsi="Arial Narrow"/>
          <w:sz w:val="22"/>
          <w:szCs w:val="22"/>
        </w:rPr>
        <w:fldChar w:fldCharType="separate"/>
      </w:r>
      <w:r w:rsidRPr="00863A1E">
        <w:rPr>
          <w:rFonts w:ascii="Arial Narrow" w:hAnsi="Arial Narrow"/>
          <w:noProof/>
          <w:sz w:val="22"/>
          <w:szCs w:val="22"/>
        </w:rPr>
        <w:t>5</w:t>
      </w:r>
      <w:r w:rsidRPr="00863A1E">
        <w:rPr>
          <w:rFonts w:ascii="Arial Narrow" w:hAnsi="Arial Narrow"/>
          <w:sz w:val="22"/>
          <w:szCs w:val="22"/>
        </w:rPr>
        <w:fldChar w:fldCharType="end"/>
      </w:r>
      <w:bookmarkEnd w:id="1"/>
      <w:r w:rsidRPr="00863A1E">
        <w:rPr>
          <w:rFonts w:ascii="Arial Narrow" w:hAnsi="Arial Narrow"/>
          <w:sz w:val="22"/>
          <w:szCs w:val="22"/>
        </w:rPr>
        <w:t xml:space="preserve"> - Točkovanje dodatnih tehničnih meril</w:t>
      </w:r>
    </w:p>
    <w:p w14:paraId="4005902C" w14:textId="563B050D" w:rsidR="00BE7E6E" w:rsidRPr="00863A1E" w:rsidRDefault="00863A1E" w:rsidP="00863A1E">
      <w:pPr>
        <w:rPr>
          <w:rFonts w:ascii="Arial Narrow" w:hAnsi="Arial Narrow"/>
        </w:rPr>
        <w:sectPr w:rsidR="00BE7E6E" w:rsidRPr="00863A1E" w:rsidSect="00D931BF">
          <w:pgSz w:w="11906" w:h="16838"/>
          <w:pgMar w:top="1418" w:right="1418" w:bottom="1418" w:left="1418" w:header="567" w:footer="680" w:gutter="0"/>
          <w:cols w:space="708"/>
          <w:docGrid w:linePitch="360"/>
        </w:sectPr>
      </w:pPr>
      <w:r w:rsidRPr="00863A1E">
        <w:rPr>
          <w:rFonts w:ascii="Arial Narrow" w:hAnsi="Arial Narrow"/>
        </w:rPr>
        <w:t>Ponudnik za točke 1-5 dokazuje navedeno z izjavo in prilogo certifikata/potrdila, za točko 6 pa dokazilo AKOS-a. V primeru neresničnih ali zavajajočih podatkov lahko naročnik izloči ponudnika, ki bi si z neresničnimi podatki ali navedbami povečeval število točk.</w:t>
      </w: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07C24FA9"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r w:rsidR="005A0DCA">
              <w:rPr>
                <w:rFonts w:ascii="Arial" w:hAnsi="Arial" w:cs="Arial"/>
                <w:color w:val="000000"/>
                <w:position w:val="-2"/>
                <w:sz w:val="18"/>
                <w:szCs w:val="18"/>
              </w:rPr>
              <w:t xml:space="preserve"> in ESPD</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315E13" w:rsidRPr="00731494" w14:paraId="5C99BE5C" w14:textId="77777777" w:rsidTr="006665E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CABED0" w14:textId="21AC43D8" w:rsidR="00315E13" w:rsidRPr="00731494" w:rsidRDefault="00315E13" w:rsidP="006665E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r>
            <w:r>
              <w:rPr>
                <w:rFonts w:ascii="Arial" w:hAnsi="Arial" w:cs="Arial"/>
                <w:b/>
                <w:bCs/>
                <w:color w:val="FFFFFF"/>
                <w:position w:val="-2"/>
                <w:sz w:val="18"/>
                <w:szCs w:val="18"/>
              </w:rPr>
              <w:t>Status</w:t>
            </w:r>
            <w:r w:rsidRPr="00731494">
              <w:rPr>
                <w:rFonts w:ascii="Arial" w:hAnsi="Arial" w:cs="Arial"/>
                <w:b/>
                <w:bCs/>
                <w:color w:val="FFFFFF"/>
                <w:position w:val="-2"/>
                <w:sz w:val="18"/>
                <w:szCs w:val="18"/>
              </w:rPr>
              <w:t xml:space="preserv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E352ED" w14:textId="77777777" w:rsidR="00315E13" w:rsidRDefault="00315E13" w:rsidP="00315E13">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 xml:space="preserve">Gospodarski subjekt, ki nastopa v ponudbi, </w:t>
            </w:r>
          </w:p>
          <w:p w14:paraId="1A8423E6" w14:textId="7CC74D09"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a)</w:t>
            </w:r>
            <w:r w:rsidRPr="00315E13">
              <w:rPr>
                <w:rFonts w:ascii="Arial" w:hAnsi="Arial" w:cs="Arial"/>
                <w:color w:val="000000"/>
                <w:position w:val="-2"/>
                <w:sz w:val="18"/>
                <w:szCs w:val="18"/>
              </w:rPr>
              <w:tab/>
              <w:t>imeti status operaterja pri Agenciji za komunikacijska omrežja in storitve Republike Slovenije (AKOS) za ponujene storitve;</w:t>
            </w:r>
          </w:p>
          <w:p w14:paraId="5A61F270"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ali</w:t>
            </w:r>
          </w:p>
          <w:p w14:paraId="7A9EA241"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b)</w:t>
            </w:r>
            <w:r w:rsidRPr="00315E13">
              <w:rPr>
                <w:rFonts w:ascii="Arial" w:hAnsi="Arial" w:cs="Arial"/>
                <w:color w:val="000000"/>
                <w:position w:val="-2"/>
                <w:sz w:val="18"/>
                <w:szCs w:val="18"/>
              </w:rPr>
              <w:tab/>
              <w:t>imeti sklenjene pravne podlage neposredno z mobilnimi operaterji na območju Republike Slovenije (Telekom Slovenije, A1, T-2, Telemach) ), ki v Sloveniji omogočajo storitve za prejem in pošiljanje sporočil (SMS obveščanja).</w:t>
            </w:r>
          </w:p>
          <w:p w14:paraId="32C38336" w14:textId="77777777" w:rsidR="00315E13" w:rsidRPr="00315E13" w:rsidRDefault="00315E13" w:rsidP="00315E13">
            <w:pPr>
              <w:spacing w:before="135" w:after="135"/>
              <w:jc w:val="both"/>
              <w:textAlignment w:val="center"/>
              <w:rPr>
                <w:rFonts w:ascii="Arial" w:hAnsi="Arial" w:cs="Arial"/>
                <w:color w:val="000000"/>
                <w:position w:val="-2"/>
                <w:sz w:val="18"/>
                <w:szCs w:val="18"/>
              </w:rPr>
            </w:pPr>
            <w:r w:rsidRPr="00315E13">
              <w:rPr>
                <w:rFonts w:ascii="Arial" w:hAnsi="Arial" w:cs="Arial"/>
                <w:color w:val="000000"/>
                <w:position w:val="-2"/>
                <w:sz w:val="18"/>
                <w:szCs w:val="18"/>
              </w:rPr>
              <w:t>2.</w:t>
            </w:r>
            <w:r w:rsidRPr="00315E13">
              <w:rPr>
                <w:rFonts w:ascii="Arial" w:hAnsi="Arial" w:cs="Arial"/>
                <w:color w:val="000000"/>
                <w:position w:val="-2"/>
                <w:sz w:val="18"/>
                <w:szCs w:val="18"/>
              </w:rPr>
              <w:tab/>
              <w:t xml:space="preserve">Ponudnik mora na zahtevo naročnika zagotoviti (izdelati) ustrezen certifikat(e), s katerim(i) bo podpisana vsaka zahteva naročnika. </w:t>
            </w:r>
          </w:p>
          <w:p w14:paraId="152F8F50" w14:textId="118D822A" w:rsidR="00315E13" w:rsidRPr="00731494" w:rsidRDefault="00315E13" w:rsidP="00315E13">
            <w:pPr>
              <w:spacing w:before="135" w:after="135"/>
              <w:jc w:val="both"/>
              <w:textAlignment w:val="center"/>
            </w:pPr>
            <w:r w:rsidRPr="00315E13">
              <w:rPr>
                <w:rFonts w:ascii="Arial" w:hAnsi="Arial" w:cs="Arial"/>
                <w:color w:val="000000"/>
                <w:position w:val="-2"/>
                <w:sz w:val="18"/>
                <w:szCs w:val="18"/>
              </w:rPr>
              <w:t>3.</w:t>
            </w:r>
            <w:r w:rsidRPr="00315E13">
              <w:rPr>
                <w:rFonts w:ascii="Arial" w:hAnsi="Arial" w:cs="Arial"/>
                <w:color w:val="000000"/>
                <w:position w:val="-2"/>
                <w:sz w:val="18"/>
                <w:szCs w:val="18"/>
              </w:rPr>
              <w:tab/>
              <w:t>Ponudnik mora zagotavljati 24 urno tehnično podporo 7 dni v tednu.</w:t>
            </w:r>
          </w:p>
        </w:tc>
      </w:tr>
      <w:tr w:rsidR="00315E13" w:rsidRPr="00731494" w14:paraId="75BC8676"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8C882" w14:textId="77777777" w:rsidR="00315E13" w:rsidRPr="00731494" w:rsidRDefault="00315E13" w:rsidP="006665E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765E4" w14:textId="7D7415AF" w:rsidR="00315E13" w:rsidRPr="00731494" w:rsidRDefault="008B2306" w:rsidP="006665E6">
            <w:pPr>
              <w:spacing w:before="135" w:after="135"/>
              <w:jc w:val="both"/>
              <w:textAlignment w:val="center"/>
            </w:pPr>
            <w:r>
              <w:rPr>
                <w:rFonts w:ascii="Arial" w:hAnsi="Arial" w:cs="Arial"/>
                <w:color w:val="000000"/>
                <w:position w:val="-2"/>
                <w:sz w:val="18"/>
                <w:szCs w:val="18"/>
              </w:rPr>
              <w:t>Ponudnik dokazuje navedeno z izjavo in kopijo cetifikat</w:t>
            </w:r>
            <w:r w:rsidR="00034AB5">
              <w:rPr>
                <w:rFonts w:ascii="Arial" w:hAnsi="Arial" w:cs="Arial"/>
                <w:color w:val="000000"/>
                <w:position w:val="-2"/>
                <w:sz w:val="18"/>
                <w:szCs w:val="18"/>
              </w:rPr>
              <w:t>ov</w:t>
            </w:r>
            <w:r>
              <w:rPr>
                <w:rFonts w:ascii="Arial" w:hAnsi="Arial" w:cs="Arial"/>
                <w:color w:val="000000"/>
                <w:position w:val="-2"/>
                <w:sz w:val="18"/>
                <w:szCs w:val="18"/>
              </w:rPr>
              <w:t>/potrdil</w:t>
            </w:r>
          </w:p>
        </w:tc>
      </w:tr>
      <w:tr w:rsidR="00315E13" w:rsidRPr="00731494" w14:paraId="6F8A69D5"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7F4444" w14:textId="774DC65A" w:rsidR="00315E13" w:rsidRPr="00731494" w:rsidRDefault="00315E13" w:rsidP="006665E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6AD805" w14:textId="77777777" w:rsidR="00315E13" w:rsidRPr="00731494" w:rsidRDefault="00315E13" w:rsidP="006665E6">
            <w:pPr>
              <w:jc w:val="both"/>
              <w:textAlignment w:val="center"/>
            </w:pPr>
            <w:r w:rsidRPr="00731494">
              <w:rPr>
                <w:rFonts w:ascii="Arial" w:hAnsi="Arial" w:cs="Arial"/>
                <w:color w:val="000000"/>
                <w:position w:val="-2"/>
                <w:sz w:val="18"/>
                <w:szCs w:val="18"/>
              </w:rPr>
              <w:t> </w:t>
            </w:r>
          </w:p>
          <w:p w14:paraId="32EE0033" w14:textId="77777777" w:rsidR="00315E13" w:rsidRPr="00731494" w:rsidRDefault="00315E13" w:rsidP="006665E6">
            <w:r w:rsidRPr="00731494">
              <w:rPr>
                <w:rFonts w:ascii="Arial" w:hAnsi="Arial" w:cs="Arial"/>
                <w:color w:val="000000"/>
                <w:position w:val="-2"/>
                <w:sz w:val="18"/>
                <w:szCs w:val="18"/>
              </w:rPr>
              <w:t xml:space="preserve"> /</w:t>
            </w:r>
          </w:p>
        </w:tc>
      </w:tr>
      <w:tr w:rsidR="00315E13" w:rsidRPr="00731494" w14:paraId="1BD6C856"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B1142" w14:textId="77777777" w:rsidR="00315E13" w:rsidRPr="00731494" w:rsidRDefault="00315E13" w:rsidP="006665E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A1D4A3" w14:textId="77777777" w:rsidR="00315E13" w:rsidRPr="00731494" w:rsidRDefault="00315E13" w:rsidP="006665E6">
            <w:pPr>
              <w:spacing w:before="135" w:after="135"/>
              <w:jc w:val="both"/>
              <w:textAlignment w:val="center"/>
            </w:pPr>
            <w:r w:rsidRPr="00731494">
              <w:rPr>
                <w:rFonts w:ascii="Arial" w:hAnsi="Arial" w:cs="Arial"/>
                <w:color w:val="000000"/>
                <w:position w:val="-2"/>
                <w:sz w:val="18"/>
                <w:szCs w:val="18"/>
              </w:rPr>
              <w:t>KUMULATIVNO izpolnjevanje pogoja</w:t>
            </w:r>
          </w:p>
          <w:p w14:paraId="3E674BE1" w14:textId="77777777" w:rsidR="00315E13" w:rsidRPr="00731494" w:rsidRDefault="00315E13" w:rsidP="006665E6">
            <w:pPr>
              <w:jc w:val="both"/>
              <w:textAlignment w:val="center"/>
            </w:pPr>
            <w:r w:rsidRPr="00731494">
              <w:rPr>
                <w:rFonts w:ascii="Arial" w:hAnsi="Arial" w:cs="Arial"/>
                <w:color w:val="000000"/>
                <w:position w:val="-2"/>
                <w:sz w:val="18"/>
                <w:szCs w:val="18"/>
              </w:rPr>
              <w:t> </w:t>
            </w:r>
          </w:p>
        </w:tc>
      </w:tr>
      <w:tr w:rsidR="00315E13" w:rsidRPr="00731494" w14:paraId="2C0398F0"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D05DAA" w14:textId="77777777" w:rsidR="00315E13" w:rsidRPr="00731494" w:rsidRDefault="00315E13" w:rsidP="006665E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6151A" w14:textId="77777777" w:rsidR="00315E13" w:rsidRPr="00731494" w:rsidRDefault="00315E13" w:rsidP="006665E6">
            <w:pPr>
              <w:spacing w:before="135" w:after="135"/>
              <w:jc w:val="both"/>
              <w:textAlignment w:val="center"/>
            </w:pPr>
            <w:r w:rsidRPr="00731494">
              <w:rPr>
                <w:rFonts w:ascii="Arial" w:hAnsi="Arial" w:cs="Arial"/>
                <w:color w:val="000000"/>
                <w:position w:val="-2"/>
                <w:sz w:val="18"/>
                <w:szCs w:val="18"/>
              </w:rPr>
              <w:t>KUMULATIVNO izpolnjevanje pogoja</w:t>
            </w:r>
          </w:p>
          <w:p w14:paraId="23847830" w14:textId="77777777" w:rsidR="00315E13" w:rsidRPr="00731494" w:rsidRDefault="00315E13" w:rsidP="006665E6">
            <w:pPr>
              <w:jc w:val="both"/>
              <w:textAlignment w:val="center"/>
            </w:pPr>
            <w:r w:rsidRPr="00731494">
              <w:rPr>
                <w:rFonts w:ascii="Arial" w:hAnsi="Arial" w:cs="Arial"/>
                <w:color w:val="000000"/>
                <w:position w:val="-2"/>
                <w:sz w:val="18"/>
                <w:szCs w:val="18"/>
              </w:rPr>
              <w:t> </w:t>
            </w:r>
          </w:p>
        </w:tc>
      </w:tr>
      <w:tr w:rsidR="00315DC8"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92E3B58" w:rsidR="00315DC8" w:rsidRPr="00731494" w:rsidRDefault="00315DC8" w:rsidP="00315DC8">
            <w:pPr>
              <w:jc w:val="center"/>
            </w:pPr>
            <w:r w:rsidRPr="00731494">
              <w:rPr>
                <w:rFonts w:ascii="Arial" w:hAnsi="Arial" w:cs="Arial"/>
                <w:b/>
                <w:bCs/>
                <w:color w:val="FFFFFF"/>
                <w:position w:val="-2"/>
                <w:sz w:val="18"/>
                <w:szCs w:val="18"/>
              </w:rPr>
              <w:t xml:space="preserve">POGOJ </w:t>
            </w:r>
            <w:r w:rsidR="00C074B5">
              <w:rPr>
                <w:rFonts w:ascii="Arial" w:hAnsi="Arial" w:cs="Arial"/>
                <w:b/>
                <w:bCs/>
                <w:color w:val="FFFFFF"/>
                <w:position w:val="-2"/>
                <w:sz w:val="18"/>
                <w:szCs w:val="18"/>
              </w:rPr>
              <w:t>2</w:t>
            </w:r>
            <w:r w:rsidRPr="00731494">
              <w:rPr>
                <w:rFonts w:ascii="Arial" w:hAnsi="Arial" w:cs="Arial"/>
                <w:b/>
                <w:bCs/>
                <w:color w:val="FFFFFF"/>
                <w:position w:val="-2"/>
                <w:sz w:val="18"/>
                <w:szCs w:val="18"/>
              </w:rPr>
              <w:br/>
            </w:r>
            <w:r w:rsidR="00C074B5">
              <w:rPr>
                <w:rFonts w:ascii="Arial" w:hAnsi="Arial" w:cs="Arial"/>
                <w:b/>
                <w:bCs/>
                <w:color w:val="FFFFFF"/>
                <w:position w:val="-2"/>
                <w:sz w:val="18"/>
                <w:szCs w:val="18"/>
              </w:rPr>
              <w:t>Dodatna tehnična merila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5271C9" w14:textId="5973011E" w:rsidR="00315DC8" w:rsidRPr="00731494" w:rsidRDefault="00315DC8" w:rsidP="00315DC8">
            <w:pPr>
              <w:spacing w:before="135" w:after="135"/>
              <w:jc w:val="both"/>
              <w:textAlignment w:val="center"/>
            </w:pPr>
            <w:r w:rsidRPr="00094828">
              <w:rPr>
                <w:rFonts w:ascii="Arial" w:hAnsi="Arial" w:cs="Arial"/>
                <w:color w:val="000000"/>
                <w:position w:val="-2"/>
                <w:sz w:val="18"/>
                <w:szCs w:val="18"/>
              </w:rPr>
              <w:t>Gospodarski subjekt, ki nastopa v ponudbi</w:t>
            </w:r>
            <w:r w:rsidR="00C074B5">
              <w:rPr>
                <w:rFonts w:ascii="Arial" w:hAnsi="Arial" w:cs="Arial"/>
                <w:color w:val="000000"/>
                <w:position w:val="-2"/>
                <w:sz w:val="18"/>
                <w:szCs w:val="18"/>
              </w:rPr>
              <w:t xml:space="preserve"> izpolnjuje dodatna merila </w:t>
            </w:r>
            <w:r w:rsidR="00C074B5" w:rsidRPr="00C074B5">
              <w:rPr>
                <w:rFonts w:ascii="Arial" w:hAnsi="Arial" w:cs="Arial"/>
                <w:color w:val="000000"/>
                <w:position w:val="-2"/>
                <w:sz w:val="18"/>
                <w:szCs w:val="18"/>
              </w:rPr>
              <w:t>s pridobljenimi certifikati ali potrdilo</w:t>
            </w:r>
            <w:r w:rsidR="00C074B5">
              <w:rPr>
                <w:rFonts w:ascii="Arial" w:hAnsi="Arial" w:cs="Arial"/>
                <w:color w:val="000000"/>
                <w:position w:val="-2"/>
                <w:sz w:val="18"/>
                <w:szCs w:val="18"/>
              </w:rPr>
              <w:t>m</w:t>
            </w:r>
            <w:r w:rsidR="00C074B5" w:rsidRPr="00C074B5">
              <w:rPr>
                <w:rFonts w:ascii="Arial" w:hAnsi="Arial" w:cs="Arial"/>
                <w:color w:val="000000"/>
                <w:position w:val="-2"/>
                <w:sz w:val="18"/>
                <w:szCs w:val="18"/>
              </w:rPr>
              <w:t xml:space="preserve"> AKOS-a, ki naročniku zagotavljajo višjo kvaliteto in boljšo varnost storitev</w:t>
            </w:r>
            <w:r w:rsidR="00C074B5">
              <w:rPr>
                <w:rFonts w:ascii="Arial" w:hAnsi="Arial" w:cs="Arial"/>
                <w:color w:val="000000"/>
                <w:position w:val="-2"/>
                <w:sz w:val="18"/>
                <w:szCs w:val="18"/>
              </w:rPr>
              <w:t>, k</w:t>
            </w:r>
            <w:r w:rsidR="00C074B5" w:rsidRPr="00C074B5">
              <w:rPr>
                <w:rFonts w:ascii="Arial" w:hAnsi="Arial" w:cs="Arial"/>
                <w:color w:val="000000"/>
                <w:position w:val="-2"/>
                <w:sz w:val="18"/>
                <w:szCs w:val="18"/>
              </w:rPr>
              <w:t>ot je razvidno iz tabele 5</w:t>
            </w:r>
            <w:r w:rsidR="00C074B5">
              <w:rPr>
                <w:rFonts w:ascii="Arial" w:hAnsi="Arial" w:cs="Arial"/>
                <w:color w:val="000000"/>
                <w:position w:val="-2"/>
                <w:sz w:val="18"/>
                <w:szCs w:val="18"/>
              </w:rPr>
              <w:t xml:space="preserve"> dokumenta »Tehnične in strokovne zahteve«</w:t>
            </w:r>
          </w:p>
        </w:tc>
      </w:tr>
      <w:tr w:rsidR="00315DC8"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315DC8" w:rsidRPr="00731494" w:rsidRDefault="00315DC8" w:rsidP="00315DC8">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34F50C9F" w:rsidR="00315DC8" w:rsidRPr="00731494" w:rsidRDefault="00C074B5" w:rsidP="00315DC8">
            <w:pPr>
              <w:spacing w:before="135" w:after="135"/>
              <w:jc w:val="both"/>
              <w:textAlignment w:val="center"/>
            </w:pPr>
            <w:r w:rsidRPr="00C074B5">
              <w:rPr>
                <w:rFonts w:ascii="Arial" w:hAnsi="Arial" w:cs="Arial"/>
                <w:color w:val="000000"/>
                <w:position w:val="-2"/>
                <w:sz w:val="18"/>
                <w:szCs w:val="18"/>
              </w:rPr>
              <w:t xml:space="preserve">Ponudnik za točke 1-5 dokazuje navedeno z izjavo in prilogo certifikata/potrdila, za točko 6 pa dokazilo AKOS-a. </w:t>
            </w:r>
          </w:p>
        </w:tc>
      </w:tr>
      <w:tr w:rsidR="00315DC8"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315DC8" w:rsidRPr="00731494" w:rsidRDefault="00315DC8" w:rsidP="00315DC8">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315DC8" w:rsidRPr="00731494" w:rsidRDefault="00315DC8" w:rsidP="00315DC8">
            <w:pPr>
              <w:jc w:val="both"/>
              <w:textAlignment w:val="center"/>
            </w:pPr>
            <w:r w:rsidRPr="00731494">
              <w:rPr>
                <w:rFonts w:ascii="Arial" w:hAnsi="Arial" w:cs="Arial"/>
                <w:color w:val="000000"/>
                <w:position w:val="-2"/>
                <w:sz w:val="18"/>
                <w:szCs w:val="18"/>
              </w:rPr>
              <w:t> </w:t>
            </w:r>
          </w:p>
          <w:p w14:paraId="6A93873D" w14:textId="77777777" w:rsidR="00315DC8" w:rsidRPr="00731494" w:rsidRDefault="00315DC8" w:rsidP="00315DC8">
            <w:r w:rsidRPr="00731494">
              <w:rPr>
                <w:rFonts w:ascii="Arial" w:hAnsi="Arial" w:cs="Arial"/>
                <w:color w:val="000000"/>
                <w:position w:val="-2"/>
                <w:sz w:val="18"/>
                <w:szCs w:val="18"/>
              </w:rPr>
              <w:t xml:space="preserve"> /</w:t>
            </w:r>
          </w:p>
        </w:tc>
      </w:tr>
      <w:tr w:rsidR="00315DC8"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315DC8" w:rsidRPr="00731494" w:rsidRDefault="00315DC8" w:rsidP="00315DC8">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FBA209F"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r w:rsidR="00315DC8" w:rsidRPr="00731494" w14:paraId="5B29C33A" w14:textId="77777777" w:rsidTr="004C3469">
        <w:trPr>
          <w:trHeight w:val="530"/>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315DC8" w:rsidRPr="00731494" w:rsidRDefault="00315DC8" w:rsidP="00315DC8">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315DC8" w:rsidRPr="00731494" w:rsidRDefault="00315DC8" w:rsidP="00315DC8">
            <w:pPr>
              <w:spacing w:before="135" w:after="135"/>
              <w:jc w:val="both"/>
              <w:textAlignment w:val="center"/>
            </w:pPr>
            <w:r w:rsidRPr="00731494">
              <w:rPr>
                <w:rFonts w:ascii="Arial" w:hAnsi="Arial" w:cs="Arial"/>
                <w:color w:val="000000"/>
                <w:position w:val="-2"/>
                <w:sz w:val="18"/>
                <w:szCs w:val="18"/>
              </w:rPr>
              <w:t>KUMULATIVNO izpolnjevanje pogoja</w:t>
            </w:r>
          </w:p>
          <w:p w14:paraId="3985C029" w14:textId="77777777" w:rsidR="00315DC8" w:rsidRPr="00731494" w:rsidRDefault="00315DC8" w:rsidP="00315DC8">
            <w:pPr>
              <w:jc w:val="both"/>
              <w:textAlignment w:val="center"/>
            </w:pPr>
            <w:r w:rsidRPr="00731494">
              <w:rPr>
                <w:rFonts w:ascii="Arial" w:hAnsi="Arial" w:cs="Arial"/>
                <w:color w:val="000000"/>
                <w:position w:val="-2"/>
                <w:sz w:val="18"/>
                <w:szCs w:val="18"/>
              </w:rPr>
              <w:t> </w:t>
            </w:r>
          </w:p>
        </w:tc>
      </w:tr>
      <w:tr w:rsidR="006373A2" w:rsidRPr="00731494" w14:paraId="5039B6C4" w14:textId="77777777" w:rsidTr="00381463">
        <w:trPr>
          <w:trHeight w:val="3393"/>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029A6661" w14:textId="0089AF57" w:rsidR="006373A2" w:rsidRPr="00731494" w:rsidRDefault="006373A2" w:rsidP="006373A2">
            <w:pPr>
              <w:jc w:val="center"/>
            </w:pPr>
            <w:r w:rsidRPr="00731494">
              <w:rPr>
                <w:rFonts w:ascii="Arial" w:hAnsi="Arial" w:cs="Arial"/>
                <w:b/>
                <w:bCs/>
                <w:color w:val="FFFFFF"/>
                <w:position w:val="-2"/>
                <w:sz w:val="18"/>
                <w:szCs w:val="18"/>
              </w:rPr>
              <w:t xml:space="preserve">POGOJ </w:t>
            </w:r>
            <w:r w:rsidR="004C3469">
              <w:rPr>
                <w:rFonts w:ascii="Arial" w:hAnsi="Arial" w:cs="Arial"/>
                <w:b/>
                <w:bCs/>
                <w:color w:val="FFFFFF"/>
                <w:position w:val="-2"/>
                <w:sz w:val="18"/>
                <w:szCs w:val="18"/>
              </w:rPr>
              <w:t>3</w:t>
            </w:r>
            <w:r w:rsidRPr="00731494">
              <w:rPr>
                <w:rFonts w:ascii="Arial" w:hAnsi="Arial" w:cs="Arial"/>
                <w:b/>
                <w:bCs/>
                <w:color w:val="FFFFFF"/>
                <w:position w:val="-2"/>
                <w:sz w:val="18"/>
                <w:szCs w:val="18"/>
              </w:rPr>
              <w:br/>
            </w:r>
            <w:r>
              <w:rPr>
                <w:rFonts w:ascii="Arial" w:hAnsi="Arial" w:cs="Arial"/>
                <w:b/>
                <w:bCs/>
                <w:color w:val="FFFFFF"/>
                <w:position w:val="-2"/>
                <w:sz w:val="18"/>
                <w:szCs w:val="18"/>
              </w:rPr>
              <w:t>Ostale kadrovske zahteve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5D0975" w14:textId="5F3AB4BA" w:rsidR="006373A2" w:rsidRPr="006373A2" w:rsidRDefault="00034AB5" w:rsidP="006373A2">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Gospodarski subjekt</w:t>
            </w:r>
            <w:r w:rsidR="00104D4D">
              <w:rPr>
                <w:rFonts w:ascii="Arial" w:hAnsi="Arial" w:cs="Arial"/>
                <w:color w:val="000000"/>
                <w:position w:val="-2"/>
                <w:sz w:val="18"/>
                <w:szCs w:val="18"/>
              </w:rPr>
              <w:t xml:space="preserve"> </w:t>
            </w:r>
            <w:r w:rsidR="00104D4D" w:rsidRPr="006373A2">
              <w:rPr>
                <w:rFonts w:ascii="Arial" w:hAnsi="Arial" w:cs="Arial"/>
                <w:color w:val="000000"/>
                <w:position w:val="-2"/>
                <w:sz w:val="18"/>
                <w:szCs w:val="18"/>
              </w:rPr>
              <w:t>(on ali njegov podizvajalec)</w:t>
            </w:r>
            <w:r w:rsidRPr="00094828">
              <w:rPr>
                <w:rFonts w:ascii="Arial" w:hAnsi="Arial" w:cs="Arial"/>
                <w:color w:val="000000"/>
                <w:position w:val="-2"/>
                <w:sz w:val="18"/>
                <w:szCs w:val="18"/>
              </w:rPr>
              <w:t xml:space="preserve">, ki nastopa v ponudbi, </w:t>
            </w:r>
            <w:r w:rsidR="00381463">
              <w:rPr>
                <w:rFonts w:ascii="Arial" w:hAnsi="Arial" w:cs="Arial"/>
                <w:color w:val="000000"/>
                <w:position w:val="-2"/>
                <w:sz w:val="18"/>
                <w:szCs w:val="18"/>
              </w:rPr>
              <w:t xml:space="preserve">razpolaga z </w:t>
            </w:r>
            <w:r w:rsidRPr="006373A2">
              <w:rPr>
                <w:rFonts w:ascii="Arial" w:hAnsi="Arial" w:cs="Arial"/>
                <w:color w:val="000000"/>
                <w:position w:val="-2"/>
                <w:sz w:val="18"/>
                <w:szCs w:val="18"/>
              </w:rPr>
              <w:t xml:space="preserve">vsaj </w:t>
            </w:r>
            <w:r w:rsidR="00381463" w:rsidRPr="006373A2">
              <w:rPr>
                <w:rFonts w:ascii="Arial" w:hAnsi="Arial" w:cs="Arial"/>
                <w:color w:val="000000"/>
                <w:position w:val="-2"/>
                <w:sz w:val="18"/>
                <w:szCs w:val="18"/>
              </w:rPr>
              <w:t>eni</w:t>
            </w:r>
            <w:r w:rsidR="00381463">
              <w:rPr>
                <w:rFonts w:ascii="Arial" w:hAnsi="Arial" w:cs="Arial"/>
                <w:color w:val="000000"/>
                <w:position w:val="-2"/>
                <w:sz w:val="18"/>
                <w:szCs w:val="18"/>
              </w:rPr>
              <w:t>m</w:t>
            </w:r>
            <w:r w:rsidRPr="006373A2">
              <w:rPr>
                <w:rFonts w:ascii="Arial" w:hAnsi="Arial" w:cs="Arial"/>
                <w:color w:val="000000"/>
                <w:position w:val="-2"/>
                <w:sz w:val="18"/>
                <w:szCs w:val="18"/>
              </w:rPr>
              <w:t xml:space="preserve"> </w:t>
            </w:r>
            <w:r w:rsidR="00381463">
              <w:rPr>
                <w:rFonts w:ascii="Arial" w:hAnsi="Arial" w:cs="Arial"/>
                <w:color w:val="000000"/>
                <w:position w:val="-2"/>
                <w:sz w:val="18"/>
                <w:szCs w:val="18"/>
              </w:rPr>
              <w:t>strokovnjakom</w:t>
            </w:r>
            <w:r>
              <w:rPr>
                <w:rFonts w:ascii="Arial" w:hAnsi="Arial" w:cs="Arial"/>
                <w:color w:val="000000"/>
                <w:position w:val="-2"/>
                <w:sz w:val="18"/>
                <w:szCs w:val="18"/>
              </w:rPr>
              <w:t>,</w:t>
            </w:r>
            <w:r w:rsidRPr="006373A2">
              <w:rPr>
                <w:rFonts w:ascii="Arial" w:hAnsi="Arial" w:cs="Arial"/>
                <w:color w:val="000000"/>
                <w:position w:val="-2"/>
                <w:sz w:val="18"/>
                <w:szCs w:val="18"/>
              </w:rPr>
              <w:t xml:space="preserve"> ki ima certifikat</w:t>
            </w:r>
            <w:r>
              <w:rPr>
                <w:rFonts w:ascii="Arial" w:hAnsi="Arial" w:cs="Arial"/>
                <w:color w:val="000000"/>
                <w:position w:val="-2"/>
                <w:sz w:val="18"/>
                <w:szCs w:val="18"/>
              </w:rPr>
              <w:t xml:space="preserve"> </w:t>
            </w:r>
            <w:r w:rsidRPr="006373A2">
              <w:rPr>
                <w:rFonts w:ascii="Arial" w:hAnsi="Arial" w:cs="Arial"/>
                <w:color w:val="000000"/>
                <w:position w:val="-2"/>
                <w:sz w:val="18"/>
                <w:szCs w:val="18"/>
              </w:rPr>
              <w:t>CCNP Enterprise ali Cisco Certified Specialist;</w:t>
            </w:r>
            <w:r>
              <w:rPr>
                <w:rFonts w:ascii="Arial" w:hAnsi="Arial" w:cs="Arial"/>
                <w:color w:val="000000"/>
                <w:position w:val="-2"/>
                <w:sz w:val="18"/>
                <w:szCs w:val="18"/>
              </w:rPr>
              <w:t xml:space="preserve"> ali </w:t>
            </w:r>
            <w:r w:rsidRPr="006373A2">
              <w:rPr>
                <w:rFonts w:ascii="Arial" w:hAnsi="Arial" w:cs="Arial"/>
                <w:color w:val="000000"/>
                <w:position w:val="-2"/>
                <w:sz w:val="18"/>
                <w:szCs w:val="18"/>
              </w:rPr>
              <w:t xml:space="preserve">CCNP Security </w:t>
            </w:r>
            <w:r w:rsidR="006373A2" w:rsidRPr="006373A2">
              <w:rPr>
                <w:rFonts w:ascii="Arial" w:hAnsi="Arial" w:cs="Arial"/>
                <w:color w:val="000000"/>
                <w:position w:val="-2"/>
                <w:sz w:val="18"/>
                <w:szCs w:val="18"/>
              </w:rPr>
              <w:t>Ponudnik mora predložiti izjavo, da zaposleni upravljalci in serviserji, ali njegovi pogodbeniki, tekoče komunicirajo v slovenskem jeziku na nivoju B2.</w:t>
            </w:r>
          </w:p>
          <w:p w14:paraId="22408481"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Pri vseh izjavah, kjer je potreben certifikat, ponudnik k izjavam priloži tudi fotokopijo/skeniran izvod certifikata.</w:t>
            </w:r>
          </w:p>
          <w:p w14:paraId="202808C8"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 xml:space="preserve">Ponudnik v izjavah, ki jih priloži ponudbi, izjavlja, da (on ali njegov podizvajalec): </w:t>
            </w:r>
          </w:p>
          <w:p w14:paraId="3AE591CF"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w:t>
            </w:r>
            <w:r w:rsidRPr="006373A2">
              <w:rPr>
                <w:rFonts w:ascii="Arial" w:hAnsi="Arial" w:cs="Arial"/>
                <w:color w:val="000000"/>
                <w:position w:val="-2"/>
                <w:sz w:val="18"/>
                <w:szCs w:val="18"/>
              </w:rPr>
              <w:tab/>
              <w:t>ima vsaj enega strokovnjaka ali pogodbenega partnerja z opravljenim certifikatom CCNP Enterprise ali Cisco Certified Specialist;</w:t>
            </w:r>
          </w:p>
          <w:p w14:paraId="14179209" w14:textId="77777777" w:rsidR="006373A2" w:rsidRPr="006373A2" w:rsidRDefault="006373A2" w:rsidP="006373A2">
            <w:pPr>
              <w:spacing w:before="135" w:after="135"/>
              <w:jc w:val="both"/>
              <w:textAlignment w:val="center"/>
              <w:rPr>
                <w:rFonts w:ascii="Arial" w:hAnsi="Arial" w:cs="Arial"/>
                <w:color w:val="000000"/>
                <w:position w:val="-2"/>
                <w:sz w:val="18"/>
                <w:szCs w:val="18"/>
              </w:rPr>
            </w:pPr>
            <w:r w:rsidRPr="006373A2">
              <w:rPr>
                <w:rFonts w:ascii="Arial" w:hAnsi="Arial" w:cs="Arial"/>
                <w:color w:val="000000"/>
                <w:position w:val="-2"/>
                <w:sz w:val="18"/>
                <w:szCs w:val="18"/>
              </w:rPr>
              <w:t>ali</w:t>
            </w:r>
          </w:p>
          <w:p w14:paraId="24C26216" w14:textId="3631C086" w:rsidR="006373A2" w:rsidRPr="00731494" w:rsidRDefault="006373A2" w:rsidP="006373A2">
            <w:pPr>
              <w:spacing w:before="135" w:after="135"/>
              <w:jc w:val="both"/>
              <w:textAlignment w:val="center"/>
            </w:pPr>
            <w:r w:rsidRPr="006373A2">
              <w:rPr>
                <w:rFonts w:ascii="Arial" w:hAnsi="Arial" w:cs="Arial"/>
                <w:color w:val="000000"/>
                <w:position w:val="-2"/>
                <w:sz w:val="18"/>
                <w:szCs w:val="18"/>
              </w:rPr>
              <w:t>-</w:t>
            </w:r>
            <w:r w:rsidRPr="006373A2">
              <w:rPr>
                <w:rFonts w:ascii="Arial" w:hAnsi="Arial" w:cs="Arial"/>
                <w:color w:val="000000"/>
                <w:position w:val="-2"/>
                <w:sz w:val="18"/>
                <w:szCs w:val="18"/>
              </w:rPr>
              <w:tab/>
              <w:t>ima vsaj enega strokovnjaka ali pogodbenega partnerja z opravljenim certifikatom CCNP Security.</w:t>
            </w:r>
          </w:p>
        </w:tc>
      </w:tr>
      <w:tr w:rsidR="005A0DCA" w:rsidRPr="00731494" w14:paraId="0EA97A3B"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254FB3" w14:textId="77777777" w:rsidR="005A0DCA" w:rsidRPr="00731494" w:rsidRDefault="005A0DCA" w:rsidP="005A0DCA">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6F5F58" w14:textId="05EFD408" w:rsidR="005A0DCA" w:rsidRPr="00731494" w:rsidRDefault="005A0DCA" w:rsidP="005A0DCA">
            <w:pPr>
              <w:spacing w:before="135" w:after="135"/>
              <w:jc w:val="both"/>
              <w:textAlignment w:val="center"/>
            </w:pPr>
            <w:r w:rsidRPr="00C074B5">
              <w:rPr>
                <w:rFonts w:ascii="Arial" w:hAnsi="Arial" w:cs="Arial"/>
                <w:color w:val="000000"/>
                <w:position w:val="-2"/>
                <w:sz w:val="18"/>
                <w:szCs w:val="18"/>
              </w:rPr>
              <w:t>Ponudnik prilo</w:t>
            </w:r>
            <w:r>
              <w:rPr>
                <w:rFonts w:ascii="Arial" w:hAnsi="Arial" w:cs="Arial"/>
                <w:color w:val="000000"/>
                <w:position w:val="-2"/>
                <w:sz w:val="18"/>
                <w:szCs w:val="18"/>
              </w:rPr>
              <w:t>ži</w:t>
            </w:r>
            <w:r w:rsidRPr="00C074B5">
              <w:rPr>
                <w:rFonts w:ascii="Arial" w:hAnsi="Arial" w:cs="Arial"/>
                <w:color w:val="000000"/>
                <w:position w:val="-2"/>
                <w:sz w:val="18"/>
                <w:szCs w:val="18"/>
              </w:rPr>
              <w:t xml:space="preserve"> certifikat</w:t>
            </w:r>
            <w:r>
              <w:rPr>
                <w:rFonts w:ascii="Arial" w:hAnsi="Arial" w:cs="Arial"/>
                <w:color w:val="000000"/>
                <w:position w:val="-2"/>
                <w:sz w:val="18"/>
                <w:szCs w:val="18"/>
              </w:rPr>
              <w:t>e</w:t>
            </w:r>
            <w:r w:rsidRPr="00C074B5">
              <w:rPr>
                <w:rFonts w:ascii="Arial" w:hAnsi="Arial" w:cs="Arial"/>
                <w:color w:val="000000"/>
                <w:position w:val="-2"/>
                <w:sz w:val="18"/>
                <w:szCs w:val="18"/>
              </w:rPr>
              <w:t>/potrdila</w:t>
            </w:r>
          </w:p>
        </w:tc>
      </w:tr>
      <w:tr w:rsidR="005A0DCA" w:rsidRPr="00731494" w14:paraId="4DF6E92F" w14:textId="77777777" w:rsidTr="004C3469">
        <w:trPr>
          <w:trHeight w:val="352"/>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2D2F2" w14:textId="77777777" w:rsidR="005A0DCA" w:rsidRPr="00731494" w:rsidRDefault="005A0DCA" w:rsidP="005A0DCA">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235984" w14:textId="77777777" w:rsidR="005A0DCA" w:rsidRPr="00731494" w:rsidRDefault="005A0DCA" w:rsidP="005A0DCA">
            <w:pPr>
              <w:jc w:val="both"/>
              <w:textAlignment w:val="center"/>
            </w:pPr>
            <w:r w:rsidRPr="00731494">
              <w:rPr>
                <w:rFonts w:ascii="Arial" w:hAnsi="Arial" w:cs="Arial"/>
                <w:color w:val="000000"/>
                <w:position w:val="-2"/>
                <w:sz w:val="18"/>
                <w:szCs w:val="18"/>
              </w:rPr>
              <w:t> </w:t>
            </w:r>
          </w:p>
          <w:p w14:paraId="262E015C" w14:textId="77777777" w:rsidR="005A0DCA" w:rsidRPr="00731494" w:rsidRDefault="005A0DCA" w:rsidP="005A0DCA">
            <w:r w:rsidRPr="00731494">
              <w:rPr>
                <w:rFonts w:ascii="Arial" w:hAnsi="Arial" w:cs="Arial"/>
                <w:color w:val="000000"/>
                <w:position w:val="-2"/>
                <w:sz w:val="18"/>
                <w:szCs w:val="18"/>
              </w:rPr>
              <w:t xml:space="preserve"> /</w:t>
            </w:r>
          </w:p>
        </w:tc>
      </w:tr>
      <w:tr w:rsidR="005A0DCA" w:rsidRPr="00731494" w14:paraId="20735CC0"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5C83D9" w14:textId="77777777" w:rsidR="005A0DCA" w:rsidRPr="00731494" w:rsidRDefault="005A0DCA" w:rsidP="005A0DCA">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3AD228"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379D1675"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4320FCD4" w14:textId="77777777" w:rsidTr="004C3469">
        <w:trPr>
          <w:trHeight w:val="517"/>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B9E7DA" w14:textId="77777777" w:rsidR="005A0DCA" w:rsidRPr="00731494" w:rsidRDefault="005A0DCA" w:rsidP="005A0DCA">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004F37"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05EBD397"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7E54ACFB" w14:textId="77777777" w:rsidTr="004C3469">
        <w:trPr>
          <w:trHeight w:val="1396"/>
        </w:trPr>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1F1D2480" w14:textId="3D183CD3" w:rsidR="005A0DCA" w:rsidRPr="00731494" w:rsidRDefault="005A0DCA" w:rsidP="005A0DCA">
            <w:pPr>
              <w:jc w:val="center"/>
            </w:pPr>
            <w:r w:rsidRPr="00731494">
              <w:rPr>
                <w:rFonts w:ascii="Arial" w:hAnsi="Arial" w:cs="Arial"/>
                <w:b/>
                <w:bCs/>
                <w:color w:val="FFFFFF"/>
                <w:position w:val="-2"/>
                <w:sz w:val="18"/>
                <w:szCs w:val="18"/>
              </w:rPr>
              <w:t xml:space="preserve">POGOJ </w:t>
            </w:r>
            <w:r w:rsidR="004C3469">
              <w:rPr>
                <w:rFonts w:ascii="Arial" w:hAnsi="Arial" w:cs="Arial"/>
                <w:b/>
                <w:bCs/>
                <w:color w:val="FFFFFF"/>
                <w:position w:val="-2"/>
                <w:sz w:val="18"/>
                <w:szCs w:val="18"/>
              </w:rPr>
              <w:t>4</w:t>
            </w:r>
            <w:r w:rsidRPr="00731494">
              <w:rPr>
                <w:rFonts w:ascii="Arial" w:hAnsi="Arial" w:cs="Arial"/>
                <w:b/>
                <w:bCs/>
                <w:color w:val="FFFFFF"/>
                <w:position w:val="-2"/>
                <w:sz w:val="18"/>
                <w:szCs w:val="18"/>
              </w:rPr>
              <w:br/>
            </w:r>
            <w:r>
              <w:rPr>
                <w:rFonts w:ascii="Arial" w:hAnsi="Arial" w:cs="Arial"/>
                <w:b/>
                <w:bCs/>
                <w:color w:val="FFFFFF"/>
                <w:position w:val="-2"/>
                <w:sz w:val="18"/>
                <w:szCs w:val="18"/>
              </w:rPr>
              <w:t>REFERENCE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D7C7B" w14:textId="77777777" w:rsidR="005A0DCA" w:rsidRPr="00447DDF" w:rsidRDefault="005A0DCA" w:rsidP="005A0DCA">
            <w:pPr>
              <w:spacing w:before="135" w:after="135"/>
              <w:jc w:val="both"/>
              <w:textAlignment w:val="center"/>
              <w:rPr>
                <w:rFonts w:ascii="Arial" w:hAnsi="Arial" w:cs="Arial"/>
                <w:color w:val="000000"/>
                <w:position w:val="-2"/>
                <w:sz w:val="18"/>
                <w:szCs w:val="18"/>
              </w:rPr>
            </w:pPr>
            <w:r w:rsidRPr="00094828">
              <w:rPr>
                <w:rFonts w:ascii="Arial" w:hAnsi="Arial" w:cs="Arial"/>
                <w:color w:val="000000"/>
                <w:position w:val="-2"/>
                <w:sz w:val="18"/>
                <w:szCs w:val="18"/>
              </w:rPr>
              <w:t>Gospodarski subjekt, ki nastopa v ponudbi</w:t>
            </w:r>
            <w:r>
              <w:rPr>
                <w:rFonts w:ascii="Arial" w:hAnsi="Arial" w:cs="Arial"/>
                <w:color w:val="000000"/>
                <w:position w:val="-2"/>
                <w:sz w:val="18"/>
                <w:szCs w:val="18"/>
              </w:rPr>
              <w:t xml:space="preserve"> </w:t>
            </w:r>
            <w:r w:rsidRPr="00447DDF">
              <w:rPr>
                <w:rFonts w:ascii="Arial" w:hAnsi="Arial" w:cs="Arial"/>
                <w:color w:val="000000"/>
                <w:position w:val="-2"/>
                <w:sz w:val="18"/>
                <w:szCs w:val="18"/>
              </w:rPr>
              <w:t>mora v ponudbi predložiti referenčna potrdila:</w:t>
            </w:r>
          </w:p>
          <w:p w14:paraId="62BD2923" w14:textId="77777777" w:rsidR="005A0DCA" w:rsidRPr="00447DDF" w:rsidRDefault="005A0DCA" w:rsidP="005A0DCA">
            <w:pPr>
              <w:spacing w:before="135" w:after="135"/>
              <w:jc w:val="both"/>
              <w:textAlignment w:val="center"/>
              <w:rPr>
                <w:rFonts w:ascii="Arial" w:hAnsi="Arial" w:cs="Arial"/>
                <w:color w:val="000000"/>
                <w:position w:val="-2"/>
                <w:sz w:val="18"/>
                <w:szCs w:val="18"/>
              </w:rPr>
            </w:pPr>
            <w:r w:rsidRPr="00447DDF">
              <w:rPr>
                <w:rFonts w:ascii="Arial" w:hAnsi="Arial" w:cs="Arial"/>
                <w:color w:val="000000"/>
                <w:position w:val="-2"/>
                <w:sz w:val="18"/>
                <w:szCs w:val="18"/>
              </w:rPr>
              <w:t>-</w:t>
            </w:r>
            <w:r w:rsidRPr="00447DDF">
              <w:rPr>
                <w:rFonts w:ascii="Arial" w:hAnsi="Arial" w:cs="Arial"/>
                <w:color w:val="000000"/>
                <w:position w:val="-2"/>
                <w:sz w:val="18"/>
                <w:szCs w:val="18"/>
              </w:rPr>
              <w:tab/>
              <w:t>da pri vsaj 3 naročnikih v zadnjih 5 letih zagotavlja storitve SMS obveščanja z najmanj 250.000 poslanimi sporočili na mesec (v letnem povprečju);</w:t>
            </w:r>
          </w:p>
          <w:p w14:paraId="3C0DF3F4" w14:textId="0DE0153C" w:rsidR="005A0DCA" w:rsidRPr="00731494" w:rsidRDefault="005A0DCA" w:rsidP="005A0DCA">
            <w:pPr>
              <w:spacing w:before="135" w:after="135"/>
              <w:jc w:val="both"/>
              <w:textAlignment w:val="center"/>
            </w:pPr>
            <w:r w:rsidRPr="00447DDF">
              <w:rPr>
                <w:rFonts w:ascii="Arial" w:hAnsi="Arial" w:cs="Arial"/>
                <w:color w:val="000000"/>
                <w:position w:val="-2"/>
                <w:sz w:val="18"/>
                <w:szCs w:val="18"/>
              </w:rPr>
              <w:t>-</w:t>
            </w:r>
            <w:r w:rsidRPr="00447DDF">
              <w:rPr>
                <w:rFonts w:ascii="Arial" w:hAnsi="Arial" w:cs="Arial"/>
                <w:color w:val="000000"/>
                <w:position w:val="-2"/>
                <w:sz w:val="18"/>
                <w:szCs w:val="18"/>
              </w:rPr>
              <w:tab/>
              <w:t>da dejavnost oz. storitve SMS obveščanja neprekinjeno izvaja že vsaj 3 leta.</w:t>
            </w:r>
          </w:p>
        </w:tc>
      </w:tr>
      <w:tr w:rsidR="005A0DCA" w:rsidRPr="00731494" w14:paraId="3F00BE94"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7D151E" w14:textId="77777777" w:rsidR="005A0DCA" w:rsidRPr="00731494" w:rsidRDefault="005A0DCA" w:rsidP="005A0DCA">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9FE429" w14:textId="706233C1" w:rsidR="005A0DCA" w:rsidRPr="00731494" w:rsidRDefault="005A0DCA" w:rsidP="005A0DCA">
            <w:pPr>
              <w:spacing w:before="135" w:after="135"/>
              <w:jc w:val="both"/>
              <w:textAlignment w:val="center"/>
            </w:pPr>
            <w:r w:rsidRPr="00447DDF">
              <w:rPr>
                <w:rFonts w:ascii="Arial" w:hAnsi="Arial" w:cs="Arial"/>
                <w:color w:val="000000"/>
                <w:position w:val="-2"/>
                <w:sz w:val="18"/>
                <w:szCs w:val="18"/>
              </w:rPr>
              <w:t>Podpisan obrazec Referenčno potrdilo</w:t>
            </w:r>
          </w:p>
        </w:tc>
      </w:tr>
      <w:tr w:rsidR="005A0DCA" w:rsidRPr="00731494" w14:paraId="4347AFFF"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A9C0AC3" w14:textId="77777777" w:rsidR="005A0DCA" w:rsidRPr="00731494" w:rsidRDefault="005A0DCA" w:rsidP="005A0DCA">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5589E4" w14:textId="77777777" w:rsidR="005A0DCA" w:rsidRPr="00731494" w:rsidRDefault="005A0DCA" w:rsidP="005A0DCA">
            <w:pPr>
              <w:jc w:val="both"/>
              <w:textAlignment w:val="center"/>
            </w:pPr>
            <w:r w:rsidRPr="00731494">
              <w:rPr>
                <w:rFonts w:ascii="Arial" w:hAnsi="Arial" w:cs="Arial"/>
                <w:color w:val="000000"/>
                <w:position w:val="-2"/>
                <w:sz w:val="18"/>
                <w:szCs w:val="18"/>
              </w:rPr>
              <w:t> </w:t>
            </w:r>
          </w:p>
          <w:p w14:paraId="3F97F2BA" w14:textId="77777777" w:rsidR="005A0DCA" w:rsidRPr="00731494" w:rsidRDefault="005A0DCA" w:rsidP="005A0DCA">
            <w:r w:rsidRPr="00731494">
              <w:rPr>
                <w:rFonts w:ascii="Arial" w:hAnsi="Arial" w:cs="Arial"/>
                <w:color w:val="000000"/>
                <w:position w:val="-2"/>
                <w:sz w:val="18"/>
                <w:szCs w:val="18"/>
              </w:rPr>
              <w:t xml:space="preserve"> /</w:t>
            </w:r>
          </w:p>
        </w:tc>
      </w:tr>
      <w:tr w:rsidR="005A0DCA" w:rsidRPr="00731494" w14:paraId="33BD4C6A"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37AF17" w14:textId="77777777" w:rsidR="005A0DCA" w:rsidRPr="00731494" w:rsidRDefault="005A0DCA" w:rsidP="005A0DCA">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44DCF2"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63DD16B7"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r w:rsidR="005A0DCA" w:rsidRPr="00731494" w14:paraId="3370FDE2" w14:textId="77777777" w:rsidTr="006665E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9417F" w14:textId="77777777" w:rsidR="005A0DCA" w:rsidRPr="00731494" w:rsidRDefault="005A0DCA" w:rsidP="005A0DCA">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26773" w14:textId="77777777" w:rsidR="005A0DCA" w:rsidRPr="00731494" w:rsidRDefault="005A0DCA" w:rsidP="005A0DCA">
            <w:pPr>
              <w:spacing w:before="135" w:after="135"/>
              <w:jc w:val="both"/>
              <w:textAlignment w:val="center"/>
            </w:pPr>
            <w:r w:rsidRPr="00731494">
              <w:rPr>
                <w:rFonts w:ascii="Arial" w:hAnsi="Arial" w:cs="Arial"/>
                <w:color w:val="000000"/>
                <w:position w:val="-2"/>
                <w:sz w:val="18"/>
                <w:szCs w:val="18"/>
              </w:rPr>
              <w:t>KUMULATIVNO izpolnjevanje pogoja</w:t>
            </w:r>
          </w:p>
          <w:p w14:paraId="4207771A" w14:textId="77777777" w:rsidR="005A0DCA" w:rsidRPr="00731494" w:rsidRDefault="005A0DCA" w:rsidP="005A0DCA">
            <w:pPr>
              <w:jc w:val="both"/>
              <w:textAlignment w:val="center"/>
            </w:pPr>
            <w:r w:rsidRPr="00731494">
              <w:rPr>
                <w:rFonts w:ascii="Arial" w:hAnsi="Arial" w:cs="Arial"/>
                <w:color w:val="000000"/>
                <w:position w:val="-2"/>
                <w:sz w:val="18"/>
                <w:szCs w:val="18"/>
              </w:rPr>
              <w:t> </w:t>
            </w:r>
          </w:p>
        </w:tc>
      </w:tr>
    </w:tbl>
    <w:p w14:paraId="7305E5D4" w14:textId="77777777" w:rsidR="00447DDF" w:rsidRDefault="00447DDF" w:rsidP="00447DDF"/>
    <w:p w14:paraId="24769206" w14:textId="4B3114BA" w:rsidR="00447DDF" w:rsidRDefault="00447DDF" w:rsidP="00447DDF">
      <w:r w:rsidRPr="00C074B5">
        <w:rPr>
          <w:rFonts w:ascii="Arial" w:hAnsi="Arial" w:cs="Arial"/>
          <w:color w:val="000000"/>
          <w:position w:val="-2"/>
          <w:sz w:val="18"/>
          <w:szCs w:val="18"/>
        </w:rPr>
        <w:lastRenderedPageBreak/>
        <w:t>V primeru neresničnih ali zavajajočih podatkov lahko naročnik izloči ponudnika, ki bi si z neresničnimi podatki ali navedbami povečeval število točk.</w:t>
      </w:r>
      <w:r w:rsidRPr="00731494">
        <w:rPr>
          <w:rFonts w:ascii="Arial" w:hAnsi="Arial" w:cs="Arial"/>
          <w:color w:val="000000"/>
          <w:position w:val="-2"/>
          <w:sz w:val="18"/>
          <w:szCs w:val="18"/>
        </w:rPr>
        <w:t>.</w:t>
      </w:r>
    </w:p>
    <w:p w14:paraId="0F4737D5" w14:textId="77777777" w:rsidR="00447DDF" w:rsidRDefault="00447DDF" w:rsidP="00447DDF"/>
    <w:p w14:paraId="6C337C35" w14:textId="77777777" w:rsidR="00447DDF" w:rsidRPr="00447DDF" w:rsidRDefault="00447DDF" w:rsidP="00447DDF">
      <w:pPr>
        <w:sectPr w:rsidR="00447DDF" w:rsidRPr="00447DDF"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332C43">
        <w:tc>
          <w:tcPr>
            <w:tcW w:w="0" w:type="auto"/>
            <w:shd w:val="clear" w:color="auto" w:fill="000000"/>
            <w:tcMar>
              <w:top w:w="150" w:type="dxa"/>
              <w:bottom w:w="150" w:type="dxa"/>
            </w:tcMar>
            <w:vAlign w:val="center"/>
          </w:tcPr>
          <w:p w14:paraId="0D6429A7" w14:textId="77777777" w:rsidR="007C4AEA" w:rsidRPr="00731494" w:rsidRDefault="007C4AEA" w:rsidP="00332C43">
            <w:pPr>
              <w:jc w:val="center"/>
            </w:pPr>
            <w:r w:rsidRPr="00731494">
              <w:rPr>
                <w:rFonts w:ascii="Arial" w:hAnsi="Arial" w:cs="Arial"/>
                <w:b/>
                <w:bCs/>
                <w:color w:val="FFFFFF"/>
                <w:position w:val="-2"/>
                <w:sz w:val="18"/>
                <w:szCs w:val="18"/>
                <w:shd w:val="clear" w:color="auto" w:fill="000000"/>
              </w:rPr>
              <w:t>Zavarovanje za dobro izvedbo</w:t>
            </w:r>
          </w:p>
        </w:tc>
      </w:tr>
    </w:tbl>
    <w:p w14:paraId="2EE12162" w14:textId="0FADC13E" w:rsidR="007C4AEA" w:rsidRPr="007C4AEA" w:rsidRDefault="007C4AEA" w:rsidP="007C4AEA">
      <w:pPr>
        <w:spacing w:before="240" w:after="120"/>
        <w:jc w:val="both"/>
        <w:rPr>
          <w:rFonts w:ascii="Arial" w:hAnsi="Arial" w:cs="Arial"/>
          <w:color w:val="000000"/>
          <w:sz w:val="18"/>
          <w:szCs w:val="18"/>
        </w:rPr>
      </w:pPr>
      <w:r w:rsidRPr="007C4AEA">
        <w:rPr>
          <w:rFonts w:ascii="Arial" w:hAnsi="Arial" w:cs="Arial"/>
          <w:color w:val="000000"/>
          <w:sz w:val="18"/>
          <w:szCs w:val="18"/>
        </w:rPr>
        <w:t>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w:t>
      </w:r>
      <w:r w:rsidR="00922ABF">
        <w:rPr>
          <w:rFonts w:ascii="Arial" w:hAnsi="Arial" w:cs="Arial"/>
          <w:color w:val="000000"/>
          <w:sz w:val="18"/>
          <w:szCs w:val="18"/>
        </w:rPr>
        <w:t xml:space="preserve"> v višini 10% vrednosti pogodbene vrednosti z DDV, </w:t>
      </w:r>
      <w:r w:rsidRPr="007C4AEA">
        <w:rPr>
          <w:rFonts w:ascii="Arial" w:hAnsi="Arial" w:cs="Arial"/>
          <w:color w:val="000000"/>
          <w:sz w:val="18"/>
          <w:szCs w:val="18"/>
        </w:rPr>
        <w:t xml:space="preserve"> z veljavnostjo</w:t>
      </w:r>
      <w:r w:rsidR="006039CC">
        <w:rPr>
          <w:rFonts w:ascii="Arial" w:hAnsi="Arial" w:cs="Arial"/>
          <w:color w:val="000000"/>
          <w:sz w:val="18"/>
          <w:szCs w:val="18"/>
        </w:rPr>
        <w:t xml:space="preserve"> še</w:t>
      </w:r>
      <w:r w:rsidRPr="007C4AEA">
        <w:rPr>
          <w:rFonts w:ascii="Arial" w:hAnsi="Arial" w:cs="Arial"/>
          <w:color w:val="000000"/>
          <w:sz w:val="18"/>
          <w:szCs w:val="18"/>
        </w:rPr>
        <w:t xml:space="preserve"> najmanj </w:t>
      </w:r>
      <w:r w:rsidR="006039CC">
        <w:rPr>
          <w:rFonts w:ascii="Arial" w:hAnsi="Arial" w:cs="Arial"/>
          <w:color w:val="000000"/>
          <w:sz w:val="18"/>
          <w:szCs w:val="18"/>
        </w:rPr>
        <w:t>3</w:t>
      </w:r>
      <w:r w:rsidR="00D326EF">
        <w:rPr>
          <w:rFonts w:ascii="Arial" w:hAnsi="Arial" w:cs="Arial"/>
          <w:color w:val="000000"/>
          <w:sz w:val="18"/>
          <w:szCs w:val="18"/>
        </w:rPr>
        <w:t>0</w:t>
      </w:r>
      <w:r w:rsidRPr="007C4AEA">
        <w:rPr>
          <w:rFonts w:ascii="Arial" w:hAnsi="Arial" w:cs="Arial"/>
          <w:color w:val="000000"/>
          <w:sz w:val="18"/>
          <w:szCs w:val="18"/>
        </w:rPr>
        <w:t xml:space="preserve"> dni </w:t>
      </w:r>
      <w:r w:rsidR="006039CC">
        <w:rPr>
          <w:rFonts w:ascii="Arial" w:hAnsi="Arial" w:cs="Arial"/>
          <w:color w:val="000000"/>
          <w:sz w:val="18"/>
          <w:szCs w:val="18"/>
        </w:rPr>
        <w:t>po poteku pogodbenih obveznosti.</w:t>
      </w:r>
      <w:r w:rsidRPr="007C4AEA">
        <w:rPr>
          <w:rFonts w:ascii="Arial" w:hAnsi="Arial" w:cs="Arial"/>
          <w:color w:val="000000"/>
          <w:sz w:val="18"/>
          <w:szCs w:val="18"/>
        </w:rPr>
        <w:t xml:space="preserve"> Finančno zavarovanje za dobro izvedbo pogodbenih obveznosti ne sme bistveno odstopati od vzorca tega finančnega zavarovanja, ki je sestavni del te razpisne dokumentacije. </w:t>
      </w:r>
    </w:p>
    <w:p w14:paraId="76B134C8" w14:textId="1E17CFA8"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w:t>
      </w:r>
    </w:p>
    <w:p w14:paraId="29456AEF" w14:textId="77777777" w:rsidR="007C4AEA" w:rsidRPr="007C4AEA" w:rsidRDefault="007C4AEA" w:rsidP="007C4AEA">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289AE027" w14:textId="16871413"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ne prične izpolnjevati svojih pogodbenih obveznosti v roku in v skladu z določili pogodbe,</w:t>
      </w:r>
    </w:p>
    <w:p w14:paraId="6E9CC646" w14:textId="292FAB93"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preneha izpolnjevati svoje pogodbene obveznosti v skladu z določili pogodbe,</w:t>
      </w:r>
    </w:p>
    <w:p w14:paraId="29D2EEDD" w14:textId="3B2958CC"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svojih obveznosti ne izpolni skladno s pogodbo, v dogovorjeni kakovosti, obsegu ali rokih (tj. razlog neizpolnitve, nepravočasne izpolnitve ali nepravilne izpolnitve),</w:t>
      </w:r>
    </w:p>
    <w:p w14:paraId="430C4722" w14:textId="381A03A2"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odstopi od pogodbe brez utemeljenega razloga, ki bi izviral iz sfere naročnika,</w:t>
      </w:r>
    </w:p>
    <w:p w14:paraId="13FBCEF3" w14:textId="77777777" w:rsidR="007C4AEA" w:rsidRDefault="007C4AEA" w:rsidP="004826FB">
      <w:pPr>
        <w:pStyle w:val="Odstavekseznama"/>
        <w:numPr>
          <w:ilvl w:val="0"/>
          <w:numId w:val="42"/>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3312DF06" w14:textId="4F4A557E"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naročniku ali tretjim osebam pri izvajanju del povzroči škodo, ki je ne povrne v roku 8 dni po pozivu naročnika,</w:t>
      </w:r>
    </w:p>
    <w:p w14:paraId="42C4CD24" w14:textId="4A8B079D" w:rsidR="007C4AEA" w:rsidRDefault="006039CC" w:rsidP="004826FB">
      <w:pPr>
        <w:pStyle w:val="Odstavekseznama"/>
        <w:numPr>
          <w:ilvl w:val="0"/>
          <w:numId w:val="42"/>
        </w:numPr>
        <w:spacing w:before="120" w:after="120"/>
        <w:contextualSpacing w:val="0"/>
        <w:jc w:val="both"/>
        <w:rPr>
          <w:rFonts w:ascii="Arial" w:hAnsi="Arial" w:cs="Arial"/>
          <w:color w:val="000000"/>
          <w:sz w:val="18"/>
          <w:szCs w:val="18"/>
        </w:rPr>
      </w:pPr>
      <w:r>
        <w:rPr>
          <w:rFonts w:ascii="Arial" w:hAnsi="Arial" w:cs="Arial"/>
          <w:color w:val="000000"/>
          <w:sz w:val="18"/>
          <w:szCs w:val="18"/>
        </w:rPr>
        <w:t>izvajalec</w:t>
      </w:r>
      <w:r w:rsidR="007C4AEA" w:rsidRPr="007C4AEA">
        <w:rPr>
          <w:rFonts w:ascii="Arial" w:hAnsi="Arial" w:cs="Arial"/>
          <w:color w:val="000000"/>
          <w:sz w:val="18"/>
          <w:szCs w:val="18"/>
        </w:rPr>
        <w:t xml:space="preserve"> naročniku poda zavajajoče ali lažne izjave, podatke oziroma dokumente,</w:t>
      </w:r>
    </w:p>
    <w:p w14:paraId="619B2300" w14:textId="7296B9C6" w:rsidR="00BE7E6E" w:rsidRPr="006039CC" w:rsidRDefault="006039CC" w:rsidP="006039CC">
      <w:pPr>
        <w:pStyle w:val="Odstavekseznama"/>
        <w:numPr>
          <w:ilvl w:val="0"/>
          <w:numId w:val="42"/>
        </w:numPr>
        <w:spacing w:before="120" w:after="120"/>
        <w:contextualSpacing w:val="0"/>
        <w:jc w:val="both"/>
        <w:rPr>
          <w:rFonts w:ascii="Arial" w:hAnsi="Arial" w:cs="Arial"/>
          <w:color w:val="000000"/>
          <w:sz w:val="18"/>
          <w:szCs w:val="18"/>
        </w:rPr>
        <w:sectPr w:rsidR="00BE7E6E" w:rsidRPr="006039CC" w:rsidSect="00D931BF">
          <w:pgSz w:w="11906" w:h="16838"/>
          <w:pgMar w:top="1418" w:right="1418" w:bottom="1418" w:left="1418" w:header="567" w:footer="680" w:gutter="0"/>
          <w:cols w:space="708"/>
          <w:docGrid w:linePitch="360"/>
        </w:sectPr>
      </w:pPr>
      <w:r>
        <w:rPr>
          <w:rFonts w:ascii="Arial" w:hAnsi="Arial" w:cs="Arial"/>
          <w:color w:val="000000"/>
          <w:sz w:val="18"/>
          <w:szCs w:val="18"/>
        </w:rPr>
        <w:t>izvajalec</w:t>
      </w:r>
      <w:r w:rsidR="007C4AEA" w:rsidRPr="007C4AEA">
        <w:rPr>
          <w:rFonts w:ascii="Arial" w:hAnsi="Arial" w:cs="Arial"/>
          <w:color w:val="000000"/>
          <w:sz w:val="18"/>
          <w:szCs w:val="18"/>
        </w:rPr>
        <w:t xml:space="preserve"> v roku, ki ga določi naročnik, ne odpravi morebitnih pomanjkljivosti ali napak </w:t>
      </w:r>
      <w:r w:rsidR="00B53FF3">
        <w:rPr>
          <w:rFonts w:ascii="Arial" w:hAnsi="Arial" w:cs="Arial"/>
          <w:color w:val="000000"/>
          <w:sz w:val="18"/>
          <w:szCs w:val="18"/>
        </w:rPr>
        <w:t>pri</w:t>
      </w:r>
      <w:r w:rsidR="007C4AEA" w:rsidRPr="007C4AEA">
        <w:rPr>
          <w:rFonts w:ascii="Arial" w:hAnsi="Arial" w:cs="Arial"/>
          <w:color w:val="000000"/>
          <w:sz w:val="18"/>
          <w:szCs w:val="18"/>
        </w:rPr>
        <w:t xml:space="preserve"> izvedenem predmetu naročila</w:t>
      </w: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370DCAE8" w:rsidR="009A110D" w:rsidRDefault="009A110D">
      <w:pPr>
        <w:rPr>
          <w:rFonts w:ascii="Arial" w:hAnsi="Arial" w:cs="Arial"/>
          <w:bCs/>
          <w:sz w:val="18"/>
          <w:szCs w:val="18"/>
        </w:rPr>
      </w:pPr>
      <w:r w:rsidRPr="009A110D">
        <w:rPr>
          <w:rFonts w:ascii="Arial" w:hAnsi="Arial" w:cs="Arial"/>
          <w:bCs/>
          <w:sz w:val="18"/>
          <w:szCs w:val="18"/>
        </w:rPr>
        <w:t>Tehnične specifikacije so razvidne iz dokumenta »Tehnične in strokovne zahteve«, ki so sestavni del te razpisne dokumentacije.</w:t>
      </w:r>
    </w:p>
    <w:p w14:paraId="5E2470F2" w14:textId="2A1DDE91" w:rsidR="006039CC" w:rsidRPr="009A110D" w:rsidRDefault="009A110D">
      <w:pPr>
        <w:rPr>
          <w:rFonts w:ascii="Arial" w:hAnsi="Arial" w:cs="Arial"/>
          <w:bCs/>
          <w:sz w:val="18"/>
          <w:szCs w:val="18"/>
        </w:rPr>
      </w:pPr>
      <w:r>
        <w:rPr>
          <w:rFonts w:ascii="Arial" w:hAnsi="Arial" w:cs="Arial"/>
          <w:bCs/>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6F0AD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9471C7" w14:textId="77777777" w:rsidR="00BE7E6E" w:rsidRDefault="00A11576">
            <w:pPr>
              <w:rPr>
                <w:rFonts w:ascii="Arial" w:hAnsi="Arial" w:cs="Arial"/>
                <w:color w:val="000000"/>
                <w:position w:val="-2"/>
                <w:sz w:val="18"/>
                <w:szCs w:val="18"/>
              </w:rPr>
            </w:pPr>
            <w:r w:rsidRPr="00731494">
              <w:rPr>
                <w:rFonts w:ascii="Arial" w:hAnsi="Arial" w:cs="Arial"/>
                <w:color w:val="000000"/>
                <w:position w:val="-2"/>
                <w:sz w:val="18"/>
                <w:szCs w:val="18"/>
              </w:rPr>
              <w:t>Ponudba</w:t>
            </w:r>
            <w:r w:rsidR="009A7A0F">
              <w:rPr>
                <w:rFonts w:ascii="Arial" w:hAnsi="Arial" w:cs="Arial"/>
                <w:color w:val="000000"/>
                <w:position w:val="-2"/>
                <w:sz w:val="18"/>
                <w:szCs w:val="18"/>
              </w:rPr>
              <w:t xml:space="preserve"> Obrazec št.1</w:t>
            </w:r>
          </w:p>
          <w:p w14:paraId="698C570F" w14:textId="77777777" w:rsidR="004E3095" w:rsidRDefault="004E3095"/>
          <w:p w14:paraId="28C8B9AE" w14:textId="254C4EED" w:rsidR="004E3095" w:rsidRPr="00731494" w:rsidRDefault="004E3095">
            <w:r w:rsidRPr="004E3095">
              <w:rPr>
                <w:rFonts w:ascii="Arial" w:hAnsi="Arial" w:cs="Arial"/>
                <w:color w:val="000000"/>
                <w:position w:val="-2"/>
                <w:sz w:val="18"/>
                <w:szCs w:val="18"/>
              </w:rPr>
              <w:t>Ponudbeni obrazec – Priloga k Obrazcu št. 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1C9E8B7D" w:rsidR="009A7A0F" w:rsidRPr="004E3095" w:rsidRDefault="00380D35" w:rsidP="005A0DCA">
            <w:pPr>
              <w:spacing w:before="135" w:after="135"/>
              <w:textAlignment w:val="center"/>
              <w:rPr>
                <w:rFonts w:ascii="Arial" w:hAnsi="Arial" w:cs="Arial"/>
                <w:color w:val="000000"/>
                <w:position w:val="-2"/>
                <w:sz w:val="18"/>
                <w:szCs w:val="18"/>
              </w:rP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5A0DCA">
            <w:pPr>
              <w:spacing w:before="135" w:after="135"/>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rsidP="005A0DCA">
            <w:pPr>
              <w:spacing w:before="135" w:after="135"/>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rsidP="005A0DCA">
            <w:pPr>
              <w:spacing w:before="135" w:after="135"/>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A04AA43"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5521F83E"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2F896A3A"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B93ABC3" w:rsidR="00D31C97" w:rsidRPr="00731494" w:rsidRDefault="009A110D"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3B9EB71D" w:rsidR="00D31C97" w:rsidRPr="00731494" w:rsidRDefault="00D31C97" w:rsidP="00D31C97">
            <w:r w:rsidRPr="00731494">
              <w:rPr>
                <w:rFonts w:ascii="Arial" w:hAnsi="Arial" w:cs="Arial"/>
                <w:color w:val="000000"/>
                <w:position w:val="-2"/>
                <w:sz w:val="18"/>
                <w:szCs w:val="18"/>
              </w:rPr>
              <w:lastRenderedPageBreak/>
              <w:t>1</w:t>
            </w:r>
            <w:r w:rsidR="009A110D">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0211FD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9A110D">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3CC2CB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6BF12052" w:rsidR="00BE7E6E" w:rsidRPr="00CA26F2" w:rsidRDefault="00A11576">
            <w:pPr>
              <w:rPr>
                <w:highlight w:val="yellow"/>
              </w:rPr>
            </w:pPr>
            <w:r w:rsidRPr="00CC0FCB">
              <w:rPr>
                <w:rFonts w:ascii="Arial" w:hAnsi="Arial" w:cs="Arial"/>
                <w:color w:val="000000"/>
                <w:position w:val="-2"/>
                <w:sz w:val="18"/>
                <w:szCs w:val="18"/>
              </w:rPr>
              <w:t xml:space="preserve">Vzorec pogodbe: </w:t>
            </w:r>
            <w:r w:rsidR="009A110D" w:rsidRPr="009A110D">
              <w:rPr>
                <w:rFonts w:ascii="Arial" w:hAnsi="Arial" w:cs="Arial"/>
                <w:color w:val="000000"/>
                <w:position w:val="-2"/>
                <w:sz w:val="18"/>
                <w:szCs w:val="18"/>
              </w:rPr>
              <w:t>Vzpostavitev in najem storitve SMS obveščanja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30432C11" w:rsidR="002E6EDE" w:rsidRPr="00731494" w:rsidRDefault="00B90C95">
            <w:pPr>
              <w:rPr>
                <w:rFonts w:ascii="Arial" w:hAnsi="Arial" w:cs="Arial"/>
                <w:color w:val="000000"/>
                <w:position w:val="-2"/>
                <w:sz w:val="18"/>
                <w:szCs w:val="18"/>
              </w:rPr>
            </w:pPr>
            <w:r>
              <w:rPr>
                <w:rFonts w:ascii="Arial" w:hAnsi="Arial" w:cs="Arial"/>
                <w:color w:val="000000"/>
                <w:position w:val="-2"/>
                <w:sz w:val="18"/>
                <w:szCs w:val="18"/>
              </w:rPr>
              <w:t>Izjave, k</w:t>
            </w:r>
            <w:r w:rsidR="009A110D">
              <w:rPr>
                <w:rFonts w:ascii="Arial" w:hAnsi="Arial" w:cs="Arial"/>
                <w:color w:val="000000"/>
                <w:position w:val="-2"/>
                <w:sz w:val="18"/>
                <w:szCs w:val="18"/>
              </w:rPr>
              <w:t>opije certifikatov in ostalih zahtevanih dokazil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3EC7E53"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9A110D" w:rsidRPr="009A110D">
        <w:rPr>
          <w:rFonts w:ascii="Arial" w:hAnsi="Arial" w:cs="Arial"/>
          <w:b/>
          <w:bCs/>
          <w:color w:val="000000"/>
          <w:sz w:val="18"/>
          <w:szCs w:val="18"/>
        </w:rPr>
        <w:t>Vzpostavitev in najem storitve SMS obveščanja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Pr="00731494">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5E2A728E"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w:t>
      </w:r>
      <w:r w:rsidR="009A110D">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A4DD2">
      <w:pPr>
        <w:spacing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1588A941" w14:textId="77777777" w:rsidR="004204A4" w:rsidRPr="00394A66" w:rsidRDefault="004204A4" w:rsidP="004826FB">
      <w:pPr>
        <w:pStyle w:val="Odstavekseznama"/>
        <w:numPr>
          <w:ilvl w:val="0"/>
          <w:numId w:val="50"/>
        </w:numPr>
        <w:spacing w:before="225" w:after="225" w:line="240" w:lineRule="auto"/>
        <w:rPr>
          <w:rFonts w:ascii="Arial" w:hAnsi="Arial" w:cs="Arial"/>
          <w:i/>
          <w:iCs/>
          <w:color w:val="000000"/>
          <w:sz w:val="18"/>
          <w:szCs w:val="18"/>
          <w:u w:val="single"/>
        </w:rPr>
      </w:pPr>
      <w:r w:rsidRPr="00586D20">
        <w:rPr>
          <w:rFonts w:ascii="Arial" w:hAnsi="Arial" w:cs="Arial"/>
          <w:i/>
          <w:iCs/>
          <w:color w:val="000000"/>
          <w:sz w:val="18"/>
          <w:szCs w:val="18"/>
          <w:u w:val="single"/>
        </w:rPr>
        <w:t>Skupna ponudbena cena za celoten obseg predmeta javnega naročila</w:t>
      </w:r>
      <w:r w:rsidRPr="00394A66">
        <w:rPr>
          <w:rFonts w:ascii="Arial" w:hAnsi="Arial" w:cs="Arial"/>
          <w:i/>
          <w:iCs/>
          <w:sz w:val="18"/>
          <w:szCs w:val="18"/>
          <w:u w:val="single"/>
        </w:rPr>
        <w:t>:</w:t>
      </w:r>
    </w:p>
    <w:tbl>
      <w:tblPr>
        <w:tblStyle w:val="Tabelamrea"/>
        <w:tblW w:w="9493" w:type="dxa"/>
        <w:tblLook w:val="04A0" w:firstRow="1" w:lastRow="0" w:firstColumn="1" w:lastColumn="0" w:noHBand="0" w:noVBand="1"/>
      </w:tblPr>
      <w:tblGrid>
        <w:gridCol w:w="3681"/>
        <w:gridCol w:w="2268"/>
        <w:gridCol w:w="1276"/>
        <w:gridCol w:w="2268"/>
      </w:tblGrid>
      <w:tr w:rsidR="004204A4" w:rsidRPr="001D4A88" w14:paraId="571DCF9D" w14:textId="77777777" w:rsidTr="000A4DD2">
        <w:trPr>
          <w:trHeight w:val="622"/>
        </w:trPr>
        <w:tc>
          <w:tcPr>
            <w:tcW w:w="3681" w:type="dxa"/>
            <w:shd w:val="clear" w:color="auto" w:fill="D9D9D9" w:themeFill="background1" w:themeFillShade="D9"/>
            <w:vAlign w:val="center"/>
          </w:tcPr>
          <w:p w14:paraId="36D1EEE4"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Postavka</w:t>
            </w:r>
          </w:p>
        </w:tc>
        <w:tc>
          <w:tcPr>
            <w:tcW w:w="2268" w:type="dxa"/>
            <w:shd w:val="clear" w:color="auto" w:fill="DBE5F1" w:themeFill="accent1" w:themeFillTint="33"/>
            <w:vAlign w:val="center"/>
          </w:tcPr>
          <w:p w14:paraId="2EC67739"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brez DDV</w:t>
            </w:r>
          </w:p>
        </w:tc>
        <w:tc>
          <w:tcPr>
            <w:tcW w:w="1276" w:type="dxa"/>
            <w:shd w:val="clear" w:color="auto" w:fill="DBE5F1" w:themeFill="accent1" w:themeFillTint="33"/>
            <w:vAlign w:val="center"/>
          </w:tcPr>
          <w:p w14:paraId="0ED889BF"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DDV</w:t>
            </w:r>
          </w:p>
        </w:tc>
        <w:tc>
          <w:tcPr>
            <w:tcW w:w="2268" w:type="dxa"/>
            <w:shd w:val="clear" w:color="auto" w:fill="DBE5F1" w:themeFill="accent1" w:themeFillTint="33"/>
            <w:vAlign w:val="center"/>
          </w:tcPr>
          <w:p w14:paraId="2429152B" w14:textId="77777777" w:rsidR="004204A4" w:rsidRPr="00586D20" w:rsidRDefault="004204A4" w:rsidP="00352788">
            <w:pPr>
              <w:spacing w:before="225" w:after="225"/>
              <w:jc w:val="center"/>
              <w:rPr>
                <w:rFonts w:ascii="Arial" w:hAnsi="Arial" w:cs="Arial"/>
                <w:b/>
                <w:bCs/>
                <w:sz w:val="18"/>
                <w:szCs w:val="18"/>
              </w:rPr>
            </w:pPr>
            <w:r w:rsidRPr="00586D20">
              <w:rPr>
                <w:rFonts w:ascii="Arial" w:hAnsi="Arial" w:cs="Arial"/>
                <w:b/>
                <w:bCs/>
                <w:sz w:val="18"/>
                <w:szCs w:val="18"/>
              </w:rPr>
              <w:t>Ponudbena cena v EUR z DDV</w:t>
            </w:r>
          </w:p>
        </w:tc>
      </w:tr>
      <w:tr w:rsidR="004204A4" w:rsidRPr="001D4A88" w14:paraId="4A1FE744" w14:textId="77777777" w:rsidTr="000A4DD2">
        <w:tc>
          <w:tcPr>
            <w:tcW w:w="3681" w:type="dxa"/>
            <w:shd w:val="clear" w:color="auto" w:fill="D9D9D9" w:themeFill="background1" w:themeFillShade="D9"/>
            <w:vAlign w:val="center"/>
          </w:tcPr>
          <w:p w14:paraId="2DB28E55" w14:textId="42DBF9D1" w:rsidR="004204A4" w:rsidRPr="00586D20" w:rsidRDefault="003B7DD8" w:rsidP="00352788">
            <w:pPr>
              <w:spacing w:before="225" w:after="225"/>
              <w:jc w:val="center"/>
              <w:rPr>
                <w:rFonts w:ascii="Arial" w:hAnsi="Arial" w:cs="Arial"/>
                <w:b/>
                <w:bCs/>
                <w:sz w:val="18"/>
                <w:szCs w:val="18"/>
              </w:rPr>
            </w:pPr>
            <w:r w:rsidRPr="003B7DD8">
              <w:rPr>
                <w:rFonts w:ascii="Arial" w:hAnsi="Arial" w:cs="Arial"/>
                <w:color w:val="000000"/>
                <w:position w:val="-2"/>
                <w:sz w:val="18"/>
                <w:szCs w:val="18"/>
              </w:rPr>
              <w:t xml:space="preserve">Vzpostavitev in najem storitve SMS obveščanja </w:t>
            </w:r>
            <w:r w:rsidR="004204A4" w:rsidRPr="00586D20">
              <w:rPr>
                <w:rFonts w:ascii="Arial" w:hAnsi="Arial" w:cs="Arial"/>
                <w:color w:val="000000"/>
                <w:position w:val="-2"/>
                <w:sz w:val="18"/>
                <w:szCs w:val="18"/>
              </w:rPr>
              <w:t xml:space="preserve">za obdobje </w:t>
            </w:r>
            <w:r w:rsidR="005A0DCA">
              <w:rPr>
                <w:rFonts w:ascii="Arial" w:hAnsi="Arial" w:cs="Arial"/>
                <w:color w:val="000000"/>
                <w:position w:val="-2"/>
                <w:sz w:val="18"/>
                <w:szCs w:val="18"/>
              </w:rPr>
              <w:t>48</w:t>
            </w:r>
            <w:r w:rsidR="004204A4" w:rsidRPr="00586D20">
              <w:rPr>
                <w:rFonts w:ascii="Arial" w:hAnsi="Arial" w:cs="Arial"/>
                <w:color w:val="000000"/>
                <w:position w:val="-2"/>
                <w:sz w:val="18"/>
                <w:szCs w:val="18"/>
              </w:rPr>
              <w:t xml:space="preserve"> mesecev</w:t>
            </w:r>
          </w:p>
        </w:tc>
        <w:tc>
          <w:tcPr>
            <w:tcW w:w="2268" w:type="dxa"/>
            <w:vAlign w:val="center"/>
          </w:tcPr>
          <w:p w14:paraId="360B139E" w14:textId="77777777" w:rsidR="004204A4" w:rsidRPr="00586D20" w:rsidRDefault="004204A4" w:rsidP="00352788">
            <w:pPr>
              <w:spacing w:before="225" w:after="225"/>
              <w:jc w:val="center"/>
              <w:rPr>
                <w:rFonts w:ascii="Arial" w:hAnsi="Arial" w:cs="Arial"/>
                <w:sz w:val="18"/>
                <w:szCs w:val="18"/>
              </w:rPr>
            </w:pPr>
          </w:p>
        </w:tc>
        <w:tc>
          <w:tcPr>
            <w:tcW w:w="1276" w:type="dxa"/>
            <w:vAlign w:val="center"/>
          </w:tcPr>
          <w:p w14:paraId="61FC6BD7" w14:textId="77777777" w:rsidR="004204A4" w:rsidRPr="00586D20" w:rsidRDefault="004204A4" w:rsidP="00352788">
            <w:pPr>
              <w:spacing w:before="225" w:after="225"/>
              <w:jc w:val="center"/>
              <w:rPr>
                <w:rFonts w:ascii="Arial" w:hAnsi="Arial" w:cs="Arial"/>
                <w:sz w:val="18"/>
                <w:szCs w:val="18"/>
              </w:rPr>
            </w:pPr>
          </w:p>
        </w:tc>
        <w:tc>
          <w:tcPr>
            <w:tcW w:w="2268" w:type="dxa"/>
            <w:vAlign w:val="center"/>
          </w:tcPr>
          <w:p w14:paraId="2BC1EFF9" w14:textId="77777777" w:rsidR="004204A4" w:rsidRPr="00586D20" w:rsidRDefault="004204A4" w:rsidP="00352788">
            <w:pPr>
              <w:spacing w:before="225" w:after="225"/>
              <w:jc w:val="center"/>
              <w:rPr>
                <w:rFonts w:ascii="Arial" w:hAnsi="Arial" w:cs="Arial"/>
                <w:sz w:val="18"/>
                <w:szCs w:val="18"/>
              </w:rPr>
            </w:pPr>
          </w:p>
        </w:tc>
      </w:tr>
    </w:tbl>
    <w:p w14:paraId="44F8044E" w14:textId="77777777" w:rsidR="004204A4"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3E62680E" w14:textId="1B1FD465" w:rsidR="0042607E" w:rsidRPr="005B46C8" w:rsidRDefault="0042607E"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B46C8">
        <w:rPr>
          <w:rFonts w:ascii="Arial" w:hAnsi="Arial" w:cs="Arial"/>
          <w:bCs/>
          <w:color w:val="000000" w:themeColor="text1"/>
          <w:sz w:val="18"/>
          <w:szCs w:val="18"/>
        </w:rPr>
        <w:t>Specifikacija cene je razvidna iz Ponudbenega obrazca</w:t>
      </w:r>
      <w:r w:rsidR="004C3469" w:rsidRPr="005B46C8">
        <w:rPr>
          <w:rFonts w:ascii="Arial" w:hAnsi="Arial" w:cs="Arial"/>
          <w:bCs/>
          <w:color w:val="000000" w:themeColor="text1"/>
          <w:sz w:val="18"/>
          <w:szCs w:val="18"/>
        </w:rPr>
        <w:t xml:space="preserve">: </w:t>
      </w:r>
      <w:r w:rsidR="004C3469" w:rsidRPr="005B46C8">
        <w:rPr>
          <w:rFonts w:ascii="Arial" w:hAnsi="Arial" w:cs="Arial"/>
          <w:b/>
          <w:color w:val="000000" w:themeColor="text1"/>
          <w:sz w:val="18"/>
          <w:szCs w:val="18"/>
        </w:rPr>
        <w:t>SMS obvescanje - ponudbeni obrazec_JN.xlsx</w:t>
      </w:r>
      <w:r w:rsidR="004C3469" w:rsidRPr="005B46C8">
        <w:rPr>
          <w:rFonts w:ascii="Arial" w:hAnsi="Arial" w:cs="Arial"/>
          <w:bCs/>
          <w:color w:val="000000" w:themeColor="text1"/>
          <w:sz w:val="18"/>
          <w:szCs w:val="18"/>
        </w:rPr>
        <w:t> </w:t>
      </w:r>
      <w:r w:rsidRPr="005B46C8">
        <w:rPr>
          <w:rFonts w:ascii="Arial" w:hAnsi="Arial" w:cs="Arial"/>
          <w:bCs/>
          <w:color w:val="000000" w:themeColor="text1"/>
          <w:sz w:val="18"/>
          <w:szCs w:val="18"/>
        </w:rPr>
        <w:t>, ki je priloga obrazca št. 1</w:t>
      </w:r>
    </w:p>
    <w:p w14:paraId="4C9D3715" w14:textId="77777777" w:rsidR="0042607E" w:rsidRPr="001D4A88" w:rsidRDefault="0042607E"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79C9EDB0" w14:textId="28536F36"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144847">
        <w:rPr>
          <w:rFonts w:ascii="Arial" w:hAnsi="Arial" w:cs="Arial"/>
          <w:bCs/>
          <w:color w:val="000000" w:themeColor="text1"/>
          <w:sz w:val="18"/>
          <w:szCs w:val="18"/>
        </w:rPr>
        <w:t xml:space="preserve">V ponudbeno ceno so zajeti vsi popusti in stroški. </w:t>
      </w:r>
    </w:p>
    <w:p w14:paraId="52B07278" w14:textId="77777777"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56245742" w14:textId="7304EE21" w:rsidR="004204A4" w:rsidRPr="00144847" w:rsidRDefault="004204A4" w:rsidP="004204A4">
      <w:pPr>
        <w:pStyle w:val="Standard"/>
        <w:widowControl w:val="0"/>
        <w:shd w:val="clear" w:color="auto" w:fill="FFFFFF"/>
        <w:tabs>
          <w:tab w:val="left" w:leader="underscore" w:pos="5280"/>
          <w:tab w:val="left" w:leader="underscore" w:pos="5962"/>
        </w:tabs>
        <w:rPr>
          <w:rFonts w:ascii="Arial" w:hAnsi="Arial" w:cs="Arial"/>
          <w:sz w:val="18"/>
          <w:szCs w:val="18"/>
        </w:rPr>
      </w:pPr>
      <w:r w:rsidRPr="00144847">
        <w:rPr>
          <w:rFonts w:ascii="Arial" w:hAnsi="Arial" w:cs="Arial"/>
          <w:bCs/>
          <w:color w:val="000000" w:themeColor="text1"/>
          <w:sz w:val="18"/>
          <w:szCs w:val="18"/>
        </w:rPr>
        <w:t xml:space="preserve">Z oddajo ponudbe potrjujemo, da bomo naročilo izpolnili na način in pod pogoji, kot so navedeni v razpisni dokumentaciji, vključno s </w:t>
      </w:r>
      <w:r w:rsidR="003B7DD8" w:rsidRPr="009A110D">
        <w:rPr>
          <w:rFonts w:ascii="Arial" w:hAnsi="Arial" w:cs="Arial"/>
          <w:bCs/>
          <w:sz w:val="18"/>
          <w:szCs w:val="18"/>
        </w:rPr>
        <w:t>Tehničn</w:t>
      </w:r>
      <w:r w:rsidR="003B7DD8">
        <w:rPr>
          <w:rFonts w:ascii="Arial" w:hAnsi="Arial" w:cs="Arial"/>
          <w:bCs/>
          <w:sz w:val="18"/>
          <w:szCs w:val="18"/>
        </w:rPr>
        <w:t>imi</w:t>
      </w:r>
      <w:r w:rsidR="003B7DD8" w:rsidRPr="009A110D">
        <w:rPr>
          <w:rFonts w:ascii="Arial" w:hAnsi="Arial" w:cs="Arial"/>
          <w:bCs/>
          <w:sz w:val="18"/>
          <w:szCs w:val="18"/>
        </w:rPr>
        <w:t xml:space="preserve"> in strokovn</w:t>
      </w:r>
      <w:r w:rsidR="003B7DD8">
        <w:rPr>
          <w:rFonts w:ascii="Arial" w:hAnsi="Arial" w:cs="Arial"/>
          <w:bCs/>
          <w:sz w:val="18"/>
          <w:szCs w:val="18"/>
        </w:rPr>
        <w:t>imi</w:t>
      </w:r>
      <w:r w:rsidR="003B7DD8" w:rsidRPr="009A110D">
        <w:rPr>
          <w:rFonts w:ascii="Arial" w:hAnsi="Arial" w:cs="Arial"/>
          <w:bCs/>
          <w:sz w:val="18"/>
          <w:szCs w:val="18"/>
        </w:rPr>
        <w:t xml:space="preserve"> zahtev</w:t>
      </w:r>
      <w:r w:rsidR="003B7DD8">
        <w:rPr>
          <w:rFonts w:ascii="Arial" w:hAnsi="Arial" w:cs="Arial"/>
          <w:bCs/>
          <w:sz w:val="18"/>
          <w:szCs w:val="18"/>
        </w:rPr>
        <w:t>ami</w:t>
      </w:r>
      <w:r w:rsidR="003B7DD8" w:rsidRPr="00144847">
        <w:rPr>
          <w:rFonts w:ascii="Arial" w:hAnsi="Arial" w:cs="Arial"/>
          <w:bCs/>
          <w:color w:val="000000" w:themeColor="text1"/>
          <w:sz w:val="18"/>
          <w:szCs w:val="18"/>
        </w:rPr>
        <w:t xml:space="preserve"> </w:t>
      </w:r>
      <w:r w:rsidRPr="00144847">
        <w:rPr>
          <w:rFonts w:ascii="Arial" w:hAnsi="Arial" w:cs="Arial"/>
          <w:bCs/>
          <w:color w:val="000000" w:themeColor="text1"/>
          <w:sz w:val="18"/>
          <w:szCs w:val="18"/>
        </w:rPr>
        <w:t>in Pogodbo.</w:t>
      </w: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bl>
    <w:p w14:paraId="6E090F18" w14:textId="77777777" w:rsidR="0042607E" w:rsidRDefault="0042607E" w:rsidP="0042607E">
      <w:pPr>
        <w:ind w:left="3540" w:firstLine="708"/>
        <w:jc w:val="center"/>
        <w:rPr>
          <w:rFonts w:ascii="Arial" w:hAnsi="Arial" w:cs="Arial"/>
          <w:color w:val="000000"/>
          <w:position w:val="-2"/>
          <w:sz w:val="18"/>
          <w:szCs w:val="18"/>
        </w:rPr>
      </w:pPr>
      <w:r w:rsidRPr="00731494">
        <w:rPr>
          <w:rFonts w:ascii="Arial" w:hAnsi="Arial" w:cs="Arial"/>
          <w:color w:val="000000"/>
          <w:position w:val="-2"/>
          <w:sz w:val="18"/>
          <w:szCs w:val="18"/>
        </w:rPr>
        <w:t>(žig in podpis) </w:t>
      </w:r>
    </w:p>
    <w:p w14:paraId="200D970A" w14:textId="3F801029" w:rsidR="0042607E" w:rsidRDefault="0042607E" w:rsidP="0042607E">
      <w:pPr>
        <w:spacing w:after="120"/>
        <w:jc w:val="right"/>
        <w:rPr>
          <w:rFonts w:ascii="Arial" w:hAnsi="Arial" w:cs="Arial"/>
          <w:sz w:val="18"/>
          <w:szCs w:val="18"/>
        </w:rPr>
      </w:pPr>
      <w:r>
        <w:br w:type="page"/>
      </w:r>
      <w:r w:rsidRPr="0042607E">
        <w:rPr>
          <w:rFonts w:ascii="Arial" w:hAnsi="Arial" w:cs="Arial"/>
          <w:sz w:val="18"/>
          <w:szCs w:val="18"/>
        </w:rPr>
        <w:lastRenderedPageBreak/>
        <w:t xml:space="preserve">Priloga k Obrazcu </w:t>
      </w:r>
      <w:r w:rsidRPr="00731494">
        <w:rPr>
          <w:rFonts w:ascii="Arial" w:hAnsi="Arial" w:cs="Arial"/>
          <w:sz w:val="18"/>
          <w:szCs w:val="18"/>
        </w:rPr>
        <w:t xml:space="preserve"> št: 1</w:t>
      </w:r>
    </w:p>
    <w:p w14:paraId="7780B8D4" w14:textId="3D9FD088" w:rsidR="0042607E" w:rsidRPr="00731494" w:rsidRDefault="0042607E" w:rsidP="0042607E">
      <w:pPr>
        <w:spacing w:after="120"/>
        <w:rPr>
          <w:rFonts w:ascii="Arial" w:hAnsi="Arial" w:cs="Arial"/>
          <w:sz w:val="18"/>
          <w:szCs w:val="18"/>
        </w:rPr>
      </w:pPr>
      <w:r>
        <w:rPr>
          <w:rFonts w:ascii="Arial" w:hAnsi="Arial" w:cs="Arial"/>
          <w:sz w:val="18"/>
          <w:szCs w:val="18"/>
        </w:rPr>
        <w:t xml:space="preserve">Izpolnjen Ponudbeni obrazec </w:t>
      </w:r>
    </w:p>
    <w:p w14:paraId="65D46402" w14:textId="065F4B0E" w:rsidR="0042607E" w:rsidRPr="004C3469" w:rsidRDefault="004C3469">
      <w:pPr>
        <w:rPr>
          <w:rFonts w:ascii="Arial Narrow" w:hAnsi="Arial Narrow"/>
        </w:rPr>
      </w:pPr>
      <w:r w:rsidRPr="004C3469">
        <w:rPr>
          <w:rFonts w:ascii="Arial Narrow" w:hAnsi="Arial Narrow"/>
        </w:rPr>
        <w:t>SMS obvescanje - ponudbeni obrazec_JN.xlsx </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2DE8B64C" w14:textId="77777777">
        <w:tc>
          <w:tcPr>
            <w:tcW w:w="4080" w:type="dxa"/>
            <w:tcMar>
              <w:top w:w="75" w:type="dxa"/>
              <w:bottom w:w="75" w:type="dxa"/>
            </w:tcMar>
            <w:vAlign w:val="center"/>
          </w:tcPr>
          <w:p w14:paraId="1D97FD9C" w14:textId="5F2692A3"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29C0A92B" w14:textId="77777777" w:rsidR="0042607E" w:rsidRDefault="0042607E">
            <w:pPr>
              <w:jc w:val="center"/>
              <w:rPr>
                <w:color w:val="000000"/>
                <w:position w:val="-2"/>
              </w:rPr>
            </w:pPr>
          </w:p>
          <w:p w14:paraId="0738ECFF" w14:textId="340F47ED" w:rsidR="0042607E" w:rsidRPr="00731494" w:rsidRDefault="0042607E">
            <w:pPr>
              <w:jc w:val="center"/>
            </w:pP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322916EA"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003B7DD8" w:rsidRPr="003B7DD8">
        <w:rPr>
          <w:rFonts w:ascii="Arial" w:hAnsi="Arial" w:cs="Arial"/>
          <w:b/>
          <w:bCs/>
          <w:color w:val="000000"/>
          <w:sz w:val="18"/>
          <w:szCs w:val="18"/>
        </w:rPr>
        <w:t>»Vzpostavitev in najem storitve SMS obveščanja«</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03255B68" w14:textId="77777777" w:rsidR="000A4DD2" w:rsidRDefault="000A4DD2">
      <w:pPr>
        <w:spacing w:before="225" w:after="225" w:line="240" w:lineRule="auto"/>
        <w:jc w:val="both"/>
        <w:rPr>
          <w:rFonts w:ascii="Arial" w:hAnsi="Arial" w:cs="Arial"/>
          <w:color w:val="000000"/>
          <w:sz w:val="18"/>
          <w:szCs w:val="18"/>
        </w:rPr>
      </w:pPr>
    </w:p>
    <w:p w14:paraId="5586B3C3" w14:textId="22E34045"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0488E357"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5A0DCA" w:rsidRPr="003D1DF7">
        <w:rPr>
          <w:rFonts w:ascii="Arial" w:hAnsi="Arial" w:cs="Arial"/>
          <w:b/>
          <w:bCs/>
          <w:color w:val="000000"/>
          <w:sz w:val="18"/>
          <w:szCs w:val="18"/>
        </w:rPr>
        <w:t>»</w:t>
      </w:r>
      <w:r w:rsidR="005A0DCA" w:rsidRPr="009A110D">
        <w:rPr>
          <w:rFonts w:ascii="Arial" w:hAnsi="Arial" w:cs="Arial"/>
          <w:b/>
          <w:bCs/>
          <w:color w:val="000000"/>
          <w:sz w:val="18"/>
          <w:szCs w:val="18"/>
        </w:rPr>
        <w:t>Vzpostavitev in najem storitve SMS obveščanja</w:t>
      </w:r>
      <w:r w:rsidR="005A0DCA" w:rsidRPr="003D1DF7">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124C9D4" w14:textId="77777777" w:rsidR="00586DDD" w:rsidRDefault="00CF2BF2" w:rsidP="00586DDD">
      <w:pPr>
        <w:spacing w:after="0" w:line="240" w:lineRule="auto"/>
        <w:jc w:val="both"/>
        <w:rPr>
          <w:rFonts w:ascii="Arial" w:hAnsi="Arial" w:cs="Arial"/>
          <w:color w:val="000000"/>
          <w:sz w:val="18"/>
          <w:szCs w:val="18"/>
        </w:rPr>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r w:rsidR="00586DDD">
        <w:rPr>
          <w:rFonts w:ascii="Arial" w:hAnsi="Arial" w:cs="Arial"/>
          <w:color w:val="000000"/>
          <w:sz w:val="18"/>
          <w:szCs w:val="18"/>
        </w:rPr>
        <w:t xml:space="preserve"> in sicer</w:t>
      </w:r>
      <w:r w:rsidRPr="00731494">
        <w:rPr>
          <w:rFonts w:ascii="Arial" w:hAnsi="Arial" w:cs="Arial"/>
          <w:color w:val="000000"/>
          <w:sz w:val="18"/>
          <w:szCs w:val="18"/>
        </w:rPr>
        <w:t>:</w:t>
      </w:r>
    </w:p>
    <w:p w14:paraId="4452361E" w14:textId="64414205" w:rsidR="00586DDD" w:rsidRPr="00586DDD" w:rsidRDefault="00586DDD" w:rsidP="00586DDD">
      <w:pPr>
        <w:spacing w:after="0" w:line="240" w:lineRule="auto"/>
        <w:jc w:val="both"/>
        <w:rPr>
          <w:rFonts w:ascii="Arial" w:hAnsi="Arial" w:cs="Arial"/>
          <w:color w:val="000000"/>
          <w:sz w:val="18"/>
          <w:szCs w:val="18"/>
        </w:rPr>
      </w:pPr>
      <w:r>
        <w:rPr>
          <w:rFonts w:ascii="Arial" w:hAnsi="Arial" w:cs="Arial"/>
          <w:color w:val="000000"/>
          <w:sz w:val="18"/>
          <w:szCs w:val="18"/>
        </w:rPr>
        <w:t xml:space="preserve">-  </w:t>
      </w:r>
      <w:r w:rsidRPr="00586DDD">
        <w:rPr>
          <w:rFonts w:ascii="Arial" w:hAnsi="Arial" w:cs="Arial"/>
          <w:color w:val="000000"/>
          <w:sz w:val="18"/>
          <w:szCs w:val="18"/>
        </w:rPr>
        <w:t>da pri vsaj 3 naročnikih v zadnjih 5 letih zagotavlja</w:t>
      </w:r>
      <w:r>
        <w:rPr>
          <w:rFonts w:ascii="Arial" w:hAnsi="Arial" w:cs="Arial"/>
          <w:color w:val="000000"/>
          <w:sz w:val="18"/>
          <w:szCs w:val="18"/>
        </w:rPr>
        <w:t>mo</w:t>
      </w:r>
      <w:r w:rsidRPr="00586DDD">
        <w:rPr>
          <w:rFonts w:ascii="Arial" w:hAnsi="Arial" w:cs="Arial"/>
          <w:color w:val="000000"/>
          <w:sz w:val="18"/>
          <w:szCs w:val="18"/>
        </w:rPr>
        <w:t xml:space="preserve"> storitve SMS obveščanja z najmanj 250.000 poslanimi sporočili na mesec (v letnem povprečju);</w:t>
      </w:r>
    </w:p>
    <w:p w14:paraId="11F4941F" w14:textId="17224170" w:rsidR="00586DDD" w:rsidRDefault="00586DDD" w:rsidP="00586DDD">
      <w:pPr>
        <w:tabs>
          <w:tab w:val="left" w:pos="1271"/>
        </w:tabs>
        <w:spacing w:after="0"/>
        <w:rPr>
          <w:rFonts w:ascii="Arial" w:hAnsi="Arial" w:cs="Arial"/>
          <w:color w:val="000000"/>
          <w:sz w:val="18"/>
          <w:szCs w:val="18"/>
        </w:rPr>
      </w:pPr>
      <w:r w:rsidRPr="00586DDD">
        <w:rPr>
          <w:rFonts w:ascii="Arial" w:hAnsi="Arial" w:cs="Arial"/>
          <w:color w:val="000000"/>
          <w:sz w:val="18"/>
          <w:szCs w:val="18"/>
        </w:rPr>
        <w:t>-</w:t>
      </w:r>
      <w:r>
        <w:rPr>
          <w:rFonts w:ascii="Arial" w:hAnsi="Arial" w:cs="Arial"/>
          <w:color w:val="000000"/>
          <w:sz w:val="18"/>
          <w:szCs w:val="18"/>
        </w:rPr>
        <w:t xml:space="preserve">  </w:t>
      </w:r>
      <w:r w:rsidRPr="00586DDD">
        <w:rPr>
          <w:rFonts w:ascii="Arial" w:hAnsi="Arial" w:cs="Arial"/>
          <w:color w:val="000000"/>
          <w:sz w:val="18"/>
          <w:szCs w:val="18"/>
        </w:rPr>
        <w:t>da dejavnost oz. storitve SMS obveščanja neprekinjeno izvaja</w:t>
      </w:r>
      <w:r>
        <w:rPr>
          <w:rFonts w:ascii="Arial" w:hAnsi="Arial" w:cs="Arial"/>
          <w:color w:val="000000"/>
          <w:sz w:val="18"/>
          <w:szCs w:val="18"/>
        </w:rPr>
        <w:t>mo</w:t>
      </w:r>
      <w:r w:rsidRPr="00586DDD">
        <w:rPr>
          <w:rFonts w:ascii="Arial" w:hAnsi="Arial" w:cs="Arial"/>
          <w:color w:val="000000"/>
          <w:sz w:val="18"/>
          <w:szCs w:val="18"/>
        </w:rPr>
        <w:t xml:space="preserve"> že vsaj 3 leta.</w:t>
      </w:r>
    </w:p>
    <w:p w14:paraId="4446B83C" w14:textId="77777777" w:rsidR="00586DDD" w:rsidRDefault="00586DDD" w:rsidP="00586DDD">
      <w:pPr>
        <w:tabs>
          <w:tab w:val="left" w:pos="1271"/>
        </w:tabs>
        <w:spacing w:after="0"/>
      </w:pPr>
    </w:p>
    <w:tbl>
      <w:tblPr>
        <w:tblStyle w:val="TableGridPHPDOCX"/>
        <w:tblW w:w="5794" w:type="pct"/>
        <w:tblInd w:w="-57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693"/>
        <w:gridCol w:w="2629"/>
        <w:gridCol w:w="1957"/>
        <w:gridCol w:w="3210"/>
      </w:tblGrid>
      <w:tr w:rsidR="009A1C97" w:rsidRPr="00731494" w14:paraId="542B96E2" w14:textId="77777777" w:rsidTr="009A1C97">
        <w:tc>
          <w:tcPr>
            <w:tcW w:w="128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586DDD" w:rsidRPr="00F35500" w:rsidRDefault="00586DDD"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25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C8C137D" w14:textId="17186FAA" w:rsidR="00586DDD" w:rsidRPr="0089154A" w:rsidRDefault="00586DDD" w:rsidP="009A1C97">
            <w:pPr>
              <w:jc w:val="center"/>
              <w:rPr>
                <w:rFonts w:ascii="Arial" w:hAnsi="Arial" w:cs="Arial"/>
                <w:bCs/>
                <w:i/>
                <w:i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Pr>
                <w:rFonts w:ascii="Arial" w:hAnsi="Arial" w:cs="Arial"/>
                <w:bCs/>
                <w:i/>
                <w:iCs/>
                <w:color w:val="000000"/>
                <w:position w:val="-2"/>
                <w:sz w:val="18"/>
                <w:szCs w:val="18"/>
                <w:shd w:val="clear" w:color="auto" w:fill="CCCCCC"/>
              </w:rPr>
              <w:t xml:space="preserve"> izvedena </w:t>
            </w:r>
            <w:r w:rsidRPr="003B7DD8">
              <w:rPr>
                <w:rFonts w:ascii="Arial" w:hAnsi="Arial" w:cs="Arial"/>
                <w:bCs/>
                <w:i/>
                <w:iCs/>
                <w:color w:val="000000"/>
                <w:position w:val="-2"/>
                <w:sz w:val="18"/>
                <w:szCs w:val="18"/>
                <w:shd w:val="clear" w:color="auto" w:fill="CCCCCC"/>
              </w:rPr>
              <w:t>»Vzpostavitev in najem storitve SMS obveščanja«</w:t>
            </w:r>
          </w:p>
        </w:tc>
        <w:tc>
          <w:tcPr>
            <w:tcW w:w="93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877592D" w:rsidR="00586DDD" w:rsidRPr="00F35500" w:rsidRDefault="00586DDD"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p>
        </w:tc>
        <w:tc>
          <w:tcPr>
            <w:tcW w:w="153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586DDD" w:rsidRPr="00F35500" w:rsidRDefault="00586DDD"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9A1C97" w:rsidRPr="00731494" w14:paraId="47E7B754"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586DDD" w:rsidRPr="00731494" w:rsidRDefault="00586DDD" w:rsidP="00A11576">
            <w:r w:rsidRPr="00731494">
              <w:rPr>
                <w:rFonts w:ascii="Arial" w:hAnsi="Arial" w:cs="Arial"/>
                <w:color w:val="000000"/>
                <w:position w:val="-2"/>
                <w:sz w:val="18"/>
                <w:szCs w:val="18"/>
              </w:rPr>
              <w:t> </w:t>
            </w:r>
          </w:p>
        </w:tc>
      </w:tr>
      <w:tr w:rsidR="009A1C97" w:rsidRPr="00731494" w14:paraId="58C4F8BD"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586DDD" w:rsidRPr="00731494" w:rsidRDefault="00586DDD" w:rsidP="00A11576">
            <w:r w:rsidRPr="00731494">
              <w:rPr>
                <w:rFonts w:ascii="Arial" w:hAnsi="Arial" w:cs="Arial"/>
                <w:color w:val="000000"/>
                <w:position w:val="-2"/>
                <w:sz w:val="18"/>
                <w:szCs w:val="18"/>
              </w:rPr>
              <w:t> </w:t>
            </w:r>
          </w:p>
        </w:tc>
      </w:tr>
      <w:tr w:rsidR="009A1C97" w:rsidRPr="00731494" w14:paraId="7D70634A" w14:textId="77777777" w:rsidTr="009A1C97">
        <w:tc>
          <w:tcPr>
            <w:tcW w:w="128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586DDD" w:rsidRPr="00731494" w:rsidRDefault="00586DDD" w:rsidP="00A11576">
            <w:r w:rsidRPr="00731494">
              <w:rPr>
                <w:rFonts w:ascii="Arial" w:hAnsi="Arial" w:cs="Arial"/>
                <w:color w:val="000000"/>
                <w:position w:val="-2"/>
                <w:sz w:val="18"/>
                <w:szCs w:val="18"/>
              </w:rPr>
              <w:t> </w:t>
            </w:r>
          </w:p>
        </w:tc>
        <w:tc>
          <w:tcPr>
            <w:tcW w:w="12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586DDD" w:rsidRPr="00731494" w:rsidRDefault="00586DDD"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586DDD" w:rsidRPr="00731494" w:rsidRDefault="00586DDD" w:rsidP="00A11576"/>
        </w:tc>
        <w:tc>
          <w:tcPr>
            <w:tcW w:w="93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586DDD" w:rsidRPr="00731494" w:rsidRDefault="00586DDD" w:rsidP="00A11576">
            <w:r w:rsidRPr="00731494">
              <w:rPr>
                <w:rFonts w:ascii="Arial" w:hAnsi="Arial" w:cs="Arial"/>
                <w:color w:val="000000"/>
                <w:position w:val="-2"/>
                <w:sz w:val="18"/>
                <w:szCs w:val="18"/>
              </w:rPr>
              <w:t> </w:t>
            </w:r>
          </w:p>
        </w:tc>
        <w:tc>
          <w:tcPr>
            <w:tcW w:w="153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586DDD" w:rsidRPr="00731494" w:rsidRDefault="00586DDD"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4535"/>
        <w:gridCol w:w="4535"/>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18FDC5CE" w14:textId="1D1742BA" w:rsidR="00CF2BF2" w:rsidRPr="00731494" w:rsidRDefault="00CF2BF2" w:rsidP="00635C05">
      <w:pPr>
        <w:tabs>
          <w:tab w:val="left" w:pos="1271"/>
        </w:tabs>
        <w:sectPr w:rsidR="00CF2BF2" w:rsidRPr="00731494" w:rsidSect="00586DDD">
          <w:pgSz w:w="11906" w:h="16838"/>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77777777" w:rsidR="00690167" w:rsidRPr="00731494" w:rsidRDefault="00690167" w:rsidP="0069016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1459AE3F" w14:textId="77777777" w:rsidR="00690167" w:rsidRPr="00731494" w:rsidRDefault="00690167" w:rsidP="00690167">
      <w:pPr>
        <w:spacing w:after="120"/>
        <w:rPr>
          <w:rFonts w:ascii="Arial" w:hAnsi="Arial" w:cs="Arial"/>
        </w:rPr>
      </w:pPr>
    </w:p>
    <w:p w14:paraId="4F7E5258"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C29E14C"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DB4E6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FFF21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9BD7B2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29F21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53A1ACD"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123034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741048C" w14:textId="3F2A89A1"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A1C97" w:rsidRPr="009A1C97">
        <w:rPr>
          <w:rFonts w:ascii="Arial" w:hAnsi="Arial" w:cs="Arial"/>
          <w:b/>
          <w:bCs/>
          <w:color w:val="000000"/>
          <w:sz w:val="18"/>
          <w:szCs w:val="18"/>
        </w:rPr>
        <w:t>»Vzpostavitev in najem storitve SMS obveščanja«,</w:t>
      </w:r>
    </w:p>
    <w:p w14:paraId="64583537" w14:textId="65FD925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10,00 %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26FE6E53"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9DB3CD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ABA0A61"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0E2CF1E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D48C30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B6F6992"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31C12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CC016F"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5FDA5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48EFD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D26AF1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70184CA9"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F41F5E3" w14:textId="77777777" w:rsidR="00690167" w:rsidRPr="00731494" w:rsidRDefault="00690167" w:rsidP="00690167">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0167" w:rsidRPr="00731494" w14:paraId="30150C62" w14:textId="77777777" w:rsidTr="00332C43">
        <w:tc>
          <w:tcPr>
            <w:tcW w:w="4080" w:type="dxa"/>
            <w:tcMar>
              <w:top w:w="75" w:type="dxa"/>
              <w:bottom w:w="75" w:type="dxa"/>
            </w:tcMar>
            <w:vAlign w:val="center"/>
          </w:tcPr>
          <w:p w14:paraId="50830777"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DC23FC3"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0568CC90" w14:textId="77777777" w:rsidTr="00332C43">
        <w:tc>
          <w:tcPr>
            <w:tcW w:w="4080" w:type="dxa"/>
            <w:tcMar>
              <w:top w:w="75" w:type="dxa"/>
              <w:bottom w:w="75" w:type="dxa"/>
            </w:tcMar>
            <w:vAlign w:val="center"/>
          </w:tcPr>
          <w:p w14:paraId="3288DEB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7D43D5D" w14:textId="77777777" w:rsidR="00690167" w:rsidRPr="00731494" w:rsidRDefault="00690167" w:rsidP="00332C43"/>
          <w:p w14:paraId="3442E570"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207C5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53F70DF9" w:rsidR="0027203B" w:rsidRPr="00731494" w:rsidRDefault="0027203B" w:rsidP="009A1C97">
      <w:pPr>
        <w:spacing w:before="225" w:after="225" w:line="240" w:lineRule="auto"/>
      </w:pPr>
      <w:r w:rsidRPr="00731494">
        <w:rPr>
          <w:rFonts w:ascii="Arial" w:hAnsi="Arial" w:cs="Arial"/>
          <w:color w:val="000000"/>
          <w:sz w:val="18"/>
          <w:szCs w:val="18"/>
        </w:rPr>
        <w:t>Pod kazensko in materialno odgovornostjo izjavljamo, da naša</w:t>
      </w:r>
      <w:r w:rsidR="009A1C97">
        <w:rPr>
          <w:rFonts w:ascii="Arial" w:hAnsi="Arial" w:cs="Arial"/>
          <w:color w:val="000000"/>
          <w:sz w:val="18"/>
          <w:szCs w:val="18"/>
        </w:rPr>
        <w:t xml:space="preserve"> d</w:t>
      </w:r>
      <w:r w:rsidRPr="00731494">
        <w:rPr>
          <w:rFonts w:ascii="Arial" w:hAnsi="Arial" w:cs="Arial"/>
          <w:color w:val="000000"/>
          <w:sz w:val="18"/>
          <w:szCs w:val="18"/>
        </w:rPr>
        <w:t>ružba, </w:t>
      </w:r>
      <w:r w:rsidRPr="00731494">
        <w:rPr>
          <w:rFonts w:ascii="Arial" w:hAnsi="Arial" w:cs="Arial"/>
          <w:color w:val="000000"/>
          <w:sz w:val="18"/>
          <w:szCs w:val="18"/>
          <w:u w:val="single"/>
        </w:rPr>
        <w:t>______________</w:t>
      </w:r>
      <w:r w:rsidR="009A1C97">
        <w:rPr>
          <w:rFonts w:ascii="Arial" w:hAnsi="Arial" w:cs="Arial"/>
          <w:color w:val="000000"/>
          <w:sz w:val="18"/>
          <w:szCs w:val="18"/>
          <w:u w:val="single"/>
        </w:rPr>
        <w:t>___________________________</w:t>
      </w:r>
      <w:r w:rsidRPr="00731494">
        <w:rPr>
          <w:rFonts w:ascii="Arial" w:hAnsi="Arial" w:cs="Arial"/>
          <w:color w:val="000000"/>
          <w:sz w:val="18"/>
          <w:szCs w:val="18"/>
          <w:u w:val="single"/>
        </w:rPr>
        <w:t>_</w:t>
      </w:r>
      <w:r w:rsidRPr="00731494">
        <w:rPr>
          <w:rFonts w:ascii="Arial" w:hAnsi="Arial" w:cs="Arial"/>
          <w:color w:val="000000"/>
          <w:sz w:val="18"/>
          <w:szCs w:val="18"/>
        </w:rPr>
        <w:t>(Firma), </w:t>
      </w:r>
      <w:r w:rsidRPr="00731494">
        <w:rPr>
          <w:rFonts w:ascii="Arial" w:hAnsi="Arial" w:cs="Arial"/>
          <w:color w:val="000000"/>
          <w:sz w:val="18"/>
          <w:szCs w:val="18"/>
          <w:u w:val="single"/>
        </w:rPr>
        <w:t>___________</w:t>
      </w:r>
      <w:r w:rsidR="009A1C97">
        <w:rPr>
          <w:rFonts w:ascii="Arial" w:hAnsi="Arial" w:cs="Arial"/>
          <w:color w:val="000000"/>
          <w:sz w:val="18"/>
          <w:szCs w:val="18"/>
          <w:u w:val="single"/>
        </w:rPr>
        <w:t>___________</w:t>
      </w:r>
      <w:r w:rsidRPr="00731494">
        <w:rPr>
          <w:rFonts w:ascii="Arial" w:hAnsi="Arial" w:cs="Arial"/>
          <w:color w:val="000000"/>
          <w:sz w:val="18"/>
          <w:szCs w:val="18"/>
          <w:u w:val="single"/>
        </w:rPr>
        <w:t>______</w:t>
      </w:r>
      <w:r w:rsidRPr="00731494">
        <w:rPr>
          <w:rFonts w:ascii="Arial" w:hAnsi="Arial" w:cs="Arial"/>
          <w:color w:val="000000"/>
          <w:sz w:val="18"/>
          <w:szCs w:val="18"/>
        </w:rPr>
        <w:t>(Naslov), matična</w:t>
      </w:r>
      <w:r w:rsidR="009A1C97">
        <w:rPr>
          <w:rFonts w:ascii="Arial" w:hAnsi="Arial" w:cs="Arial"/>
          <w:color w:val="000000"/>
          <w:sz w:val="18"/>
          <w:szCs w:val="18"/>
        </w:rPr>
        <w:t xml:space="preserve"> </w:t>
      </w:r>
      <w:r w:rsidRPr="00731494">
        <w:rPr>
          <w:rFonts w:ascii="Arial" w:hAnsi="Arial" w:cs="Arial"/>
          <w:color w:val="000000"/>
          <w:sz w:val="18"/>
          <w:szCs w:val="18"/>
        </w:rPr>
        <w:t>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4826FB">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118960A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003B7DD8" w:rsidRPr="003B7DD8">
        <w:rPr>
          <w:rFonts w:ascii="Arial" w:hAnsi="Arial" w:cs="Arial"/>
          <w:b/>
          <w:bCs/>
          <w:color w:val="000000"/>
          <w:sz w:val="18"/>
          <w:szCs w:val="18"/>
        </w:rPr>
        <w:t>»Vzpostavitev in najem storitve SMS obveščanja«</w:t>
      </w:r>
      <w:r w:rsidR="003B7DD8">
        <w:rPr>
          <w:rFonts w:ascii="Arial" w:hAnsi="Arial" w:cs="Arial"/>
          <w:b/>
          <w:bCs/>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4D448EED"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003B7DD8" w:rsidRPr="003B7DD8">
        <w:rPr>
          <w:rFonts w:ascii="Arial" w:hAnsi="Arial" w:cs="Arial"/>
          <w:b/>
          <w:bCs/>
          <w:color w:val="000000"/>
          <w:sz w:val="18"/>
          <w:szCs w:val="18"/>
        </w:rPr>
        <w:t>»Vzpostavitev in najem storitve SMS obveščanja«</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401AB86"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A3C6F90"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4204A4">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4826FB">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0"/>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FBD4C5" w14:textId="77777777" w:rsidR="009A1C97"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POGODBA</w:t>
      </w:r>
      <w:r w:rsidR="009A1C97">
        <w:rPr>
          <w:rFonts w:ascii="Arial" w:hAnsi="Arial" w:cs="Arial"/>
          <w:b/>
          <w:bCs/>
          <w:color w:val="000000"/>
          <w:sz w:val="27"/>
          <w:szCs w:val="27"/>
        </w:rPr>
        <w:t xml:space="preserve"> </w:t>
      </w:r>
    </w:p>
    <w:p w14:paraId="11281815" w14:textId="5F3D7C75" w:rsidR="00160383" w:rsidRDefault="009A1C97">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za</w:t>
      </w:r>
      <w:r w:rsidR="00E72198" w:rsidRPr="00286E3B">
        <w:rPr>
          <w:rFonts w:ascii="Arial" w:hAnsi="Arial" w:cs="Arial"/>
          <w:b/>
          <w:bCs/>
          <w:color w:val="000000"/>
          <w:sz w:val="27"/>
          <w:szCs w:val="27"/>
        </w:rPr>
        <w:t xml:space="preserve"> </w:t>
      </w:r>
    </w:p>
    <w:p w14:paraId="6463D1BF" w14:textId="39ABDC1D" w:rsidR="00E72198" w:rsidRPr="00286E3B" w:rsidRDefault="00160383">
      <w:pPr>
        <w:spacing w:before="225" w:after="225" w:line="240" w:lineRule="auto"/>
        <w:jc w:val="center"/>
        <w:rPr>
          <w:rFonts w:ascii="Arial" w:hAnsi="Arial" w:cs="Arial"/>
          <w:b/>
          <w:bCs/>
          <w:color w:val="000000"/>
          <w:sz w:val="27"/>
          <w:szCs w:val="27"/>
        </w:rPr>
      </w:pPr>
      <w:r w:rsidRPr="00160383">
        <w:rPr>
          <w:rFonts w:ascii="Arial" w:hAnsi="Arial" w:cs="Arial"/>
          <w:b/>
          <w:bCs/>
          <w:color w:val="000000"/>
          <w:sz w:val="27"/>
          <w:szCs w:val="27"/>
        </w:rPr>
        <w:t>»Vzpostavitev in najem storitve SMS obveščanja«</w:t>
      </w: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62BCE3C1" w:rsidR="00BE7E6E" w:rsidRPr="00731494" w:rsidRDefault="00160383">
      <w:pPr>
        <w:spacing w:before="225" w:after="225" w:line="240" w:lineRule="auto"/>
        <w:jc w:val="both"/>
      </w:pPr>
      <w:r>
        <w:rPr>
          <w:rFonts w:ascii="Arial" w:hAnsi="Arial" w:cs="Arial"/>
          <w:b/>
          <w:bCs/>
          <w:color w:val="000000"/>
          <w:sz w:val="18"/>
          <w:szCs w:val="18"/>
        </w:rPr>
        <w:t>IZVAJALCEM</w:t>
      </w:r>
      <w:r w:rsidR="00B92E1B" w:rsidRPr="00731494">
        <w:rPr>
          <w:rFonts w:ascii="Arial" w:hAnsi="Arial" w:cs="Arial"/>
          <w:b/>
          <w:bCs/>
          <w:color w:val="000000"/>
          <w:sz w:val="18"/>
          <w:szCs w:val="18"/>
        </w:rPr>
        <w:t>: </w:t>
      </w:r>
      <w:r w:rsidR="00B92E1B" w:rsidRPr="00731494">
        <w:rPr>
          <w:rFonts w:ascii="Arial" w:hAnsi="Arial" w:cs="Arial"/>
          <w:color w:val="000000"/>
          <w:sz w:val="18"/>
          <w:szCs w:val="18"/>
        </w:rPr>
        <w:t>___________________________________,</w:t>
      </w:r>
      <w:r w:rsidR="00B92E1B"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1D799DA3" w:rsidR="00BE7E6E" w:rsidRPr="0082090C" w:rsidRDefault="00A11576">
            <w:pPr>
              <w:spacing w:before="225" w:after="225"/>
              <w:jc w:val="both"/>
            </w:pPr>
            <w:r w:rsidRPr="0082090C">
              <w:rPr>
                <w:rFonts w:ascii="Arial" w:hAnsi="Arial" w:cs="Arial"/>
                <w:color w:val="000000"/>
                <w:sz w:val="18"/>
                <w:szCs w:val="18"/>
              </w:rPr>
              <w:t xml:space="preserve">Naročnik in </w:t>
            </w:r>
            <w:r w:rsidR="00EE57F4">
              <w:rPr>
                <w:rFonts w:ascii="Arial" w:hAnsi="Arial" w:cs="Arial"/>
                <w:color w:val="000000"/>
                <w:sz w:val="18"/>
                <w:szCs w:val="18"/>
              </w:rPr>
              <w:t>izvajalec</w:t>
            </w:r>
            <w:r w:rsidRPr="0082090C">
              <w:rPr>
                <w:rFonts w:ascii="Arial" w:hAnsi="Arial" w:cs="Arial"/>
                <w:color w:val="000000"/>
                <w:sz w:val="18"/>
                <w:szCs w:val="18"/>
              </w:rPr>
              <w:t xml:space="preserve">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5DA126D8"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 xml:space="preserve">izbran </w:t>
            </w:r>
            <w:r w:rsidR="00EE57F4">
              <w:rPr>
                <w:rFonts w:ascii="Arial" w:hAnsi="Arial" w:cs="Arial"/>
                <w:color w:val="000000"/>
                <w:sz w:val="18"/>
                <w:szCs w:val="18"/>
              </w:rPr>
              <w:t>izvajalec</w:t>
            </w:r>
            <w:r w:rsidRPr="0082090C">
              <w:rPr>
                <w:rFonts w:ascii="Arial" w:hAnsi="Arial" w:cs="Arial"/>
                <w:color w:val="000000"/>
                <w:sz w:val="18"/>
                <w:szCs w:val="18"/>
              </w:rPr>
              <w:t xml:space="preserve">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466D23F9" w14:textId="0A5C01E4" w:rsidR="00160383" w:rsidRPr="00F45156"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w:t>
            </w:r>
            <w:r w:rsidR="00160383">
              <w:rPr>
                <w:rFonts w:ascii="Arial" w:hAnsi="Arial" w:cs="Arial"/>
                <w:color w:val="000000"/>
                <w:sz w:val="18"/>
                <w:szCs w:val="18"/>
              </w:rPr>
              <w:t>izvajalec</w:t>
            </w:r>
            <w:r w:rsidRPr="00731494">
              <w:rPr>
                <w:rFonts w:ascii="Arial" w:hAnsi="Arial" w:cs="Arial"/>
                <w:color w:val="000000"/>
                <w:sz w:val="18"/>
                <w:szCs w:val="18"/>
              </w:rPr>
              <w:t xml:space="preserve"> zavezuje, da bo naročniku </w:t>
            </w:r>
            <w:r w:rsidR="00160383">
              <w:rPr>
                <w:rFonts w:ascii="Arial" w:hAnsi="Arial" w:cs="Arial"/>
                <w:color w:val="000000"/>
                <w:sz w:val="18"/>
                <w:szCs w:val="18"/>
              </w:rPr>
              <w:t xml:space="preserve">nudil storitev </w:t>
            </w:r>
            <w:r w:rsidR="00160383" w:rsidRPr="009A1C97">
              <w:rPr>
                <w:rFonts w:ascii="Arial" w:hAnsi="Arial" w:cs="Arial"/>
                <w:b/>
                <w:bCs/>
                <w:color w:val="000000"/>
                <w:sz w:val="18"/>
                <w:szCs w:val="18"/>
              </w:rPr>
              <w:t>»Vzpostavitev in najem storitve SMS obveščanja«</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w:t>
            </w:r>
            <w:r w:rsidR="00160383">
              <w:rPr>
                <w:rFonts w:ascii="Arial" w:hAnsi="Arial" w:cs="Arial"/>
                <w:color w:val="000000"/>
                <w:sz w:val="18"/>
                <w:szCs w:val="18"/>
              </w:rPr>
              <w:t>naročnika</w:t>
            </w:r>
            <w:r w:rsidR="004204A4">
              <w:rPr>
                <w:rFonts w:ascii="Arial" w:hAnsi="Arial" w:cs="Arial"/>
                <w:color w:val="000000"/>
                <w:sz w:val="18"/>
                <w:szCs w:val="18"/>
              </w:rPr>
              <w:t xml:space="preserve">, za obdobje </w:t>
            </w:r>
            <w:r w:rsidR="009A1C97">
              <w:rPr>
                <w:rFonts w:ascii="Arial" w:hAnsi="Arial" w:cs="Arial"/>
                <w:color w:val="000000"/>
                <w:sz w:val="18"/>
                <w:szCs w:val="18"/>
              </w:rPr>
              <w:t>48</w:t>
            </w:r>
            <w:r w:rsidR="00160383">
              <w:rPr>
                <w:rFonts w:ascii="Arial" w:hAnsi="Arial" w:cs="Arial"/>
                <w:color w:val="000000"/>
                <w:sz w:val="18"/>
                <w:szCs w:val="18"/>
              </w:rPr>
              <w:t xml:space="preserve"> </w:t>
            </w:r>
            <w:r w:rsidR="004204A4">
              <w:rPr>
                <w:rFonts w:ascii="Arial" w:hAnsi="Arial" w:cs="Arial"/>
                <w:color w:val="000000"/>
                <w:sz w:val="18"/>
                <w:szCs w:val="18"/>
              </w:rPr>
              <w:t>mesecev od datuma sklenitve pogodbe</w:t>
            </w:r>
            <w:r w:rsidRPr="00731494">
              <w:rPr>
                <w:rFonts w:ascii="Arial" w:hAnsi="Arial" w:cs="Arial"/>
                <w:color w:val="000000"/>
                <w:sz w:val="18"/>
                <w:szCs w:val="18"/>
              </w:rPr>
              <w:t xml:space="preserve">, naročnik pa se zavezuje, da bo </w:t>
            </w:r>
            <w:r w:rsidR="00EE57F4">
              <w:rPr>
                <w:rFonts w:ascii="Arial" w:hAnsi="Arial" w:cs="Arial"/>
                <w:color w:val="000000"/>
                <w:sz w:val="18"/>
                <w:szCs w:val="18"/>
              </w:rPr>
              <w:t>izvajalcu</w:t>
            </w:r>
            <w:r w:rsidRPr="00731494">
              <w:rPr>
                <w:rFonts w:ascii="Arial" w:hAnsi="Arial" w:cs="Arial"/>
                <w:color w:val="000000"/>
                <w:sz w:val="18"/>
                <w:szCs w:val="18"/>
              </w:rPr>
              <w:t xml:space="preserve"> za to plačal kupnino v pogodbeni vrednosti iz 6. člena te pogodbe. </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3E746C5A" w:rsidR="00BE7E6E" w:rsidRPr="00731494" w:rsidRDefault="00EE57F4">
            <w:pPr>
              <w:spacing w:before="225" w:after="225"/>
              <w:jc w:val="both"/>
            </w:pPr>
            <w:r>
              <w:rPr>
                <w:rFonts w:ascii="Arial" w:hAnsi="Arial" w:cs="Arial"/>
                <w:color w:val="000000"/>
                <w:sz w:val="18"/>
                <w:szCs w:val="18"/>
              </w:rPr>
              <w:t>Izvajalec</w:t>
            </w:r>
            <w:r w:rsidR="00A11576" w:rsidRPr="00731494">
              <w:rPr>
                <w:rFonts w:ascii="Arial" w:hAnsi="Arial" w:cs="Arial"/>
                <w:color w:val="000000"/>
                <w:sz w:val="18"/>
                <w:szCs w:val="18"/>
              </w:rPr>
              <w:t xml:space="preserve"> bo izvedel </w:t>
            </w:r>
            <w:r>
              <w:rPr>
                <w:rFonts w:ascii="Arial" w:hAnsi="Arial" w:cs="Arial"/>
                <w:color w:val="000000"/>
                <w:sz w:val="18"/>
                <w:szCs w:val="18"/>
              </w:rPr>
              <w:t>storitev</w:t>
            </w:r>
            <w:r w:rsidR="00A11576"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lastRenderedPageBreak/>
                    <w:t>Razpisna dokumentacija naročnika z dne __________, z vsemi spremembami in prilogami.</w:t>
                  </w:r>
                </w:p>
              </w:tc>
            </w:tr>
            <w:tr w:rsidR="00F45156" w:rsidRPr="00731494" w14:paraId="3A437B96" w14:textId="77777777">
              <w:tc>
                <w:tcPr>
                  <w:tcW w:w="0" w:type="auto"/>
                  <w:tcMar>
                    <w:top w:w="0" w:type="auto"/>
                    <w:bottom w:w="0" w:type="auto"/>
                  </w:tcMar>
                </w:tcPr>
                <w:p w14:paraId="06BDCBE3" w14:textId="77777777" w:rsidR="00F45156" w:rsidRPr="00731494" w:rsidRDefault="00F45156" w:rsidP="00F45156">
                  <w:pPr>
                    <w:ind w:left="720"/>
                    <w:jc w:val="both"/>
                    <w:rPr>
                      <w:rFonts w:ascii="Arial" w:hAnsi="Arial" w:cs="Arial"/>
                      <w:color w:val="000000"/>
                      <w:sz w:val="18"/>
                      <w:szCs w:val="18"/>
                    </w:rPr>
                  </w:pPr>
                </w:p>
              </w:tc>
            </w:tr>
          </w:tbl>
          <w:p w14:paraId="34C0A438" w14:textId="44EB892B" w:rsidR="00BE7E6E" w:rsidRPr="00731494" w:rsidRDefault="00BE7E6E">
            <w:pPr>
              <w:spacing w:before="225" w:after="225"/>
              <w:jc w:val="both"/>
            </w:pP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AF8DA6E" w:rsidR="00BE7E6E" w:rsidRPr="00731494" w:rsidRDefault="00A11576">
            <w:pPr>
              <w:spacing w:before="225" w:after="225"/>
              <w:jc w:val="both"/>
            </w:pPr>
            <w:r w:rsidRPr="00731494">
              <w:rPr>
                <w:rFonts w:ascii="Arial" w:hAnsi="Arial" w:cs="Arial"/>
                <w:color w:val="000000"/>
                <w:sz w:val="18"/>
                <w:szCs w:val="18"/>
              </w:rPr>
              <w:t xml:space="preserve">Predmet pogodbe je </w:t>
            </w:r>
            <w:r w:rsidR="00160383" w:rsidRPr="00160383">
              <w:rPr>
                <w:rFonts w:ascii="Arial" w:hAnsi="Arial" w:cs="Arial"/>
                <w:color w:val="000000"/>
                <w:sz w:val="18"/>
                <w:szCs w:val="18"/>
              </w:rPr>
              <w:t>Vzpostavitev in najem storitve SMS obveščanja</w:t>
            </w:r>
            <w:r w:rsidR="00160383">
              <w:rPr>
                <w:rFonts w:ascii="Arial" w:hAnsi="Arial" w:cs="Arial"/>
                <w:color w:val="000000"/>
                <w:sz w:val="18"/>
                <w:szCs w:val="18"/>
              </w:rPr>
              <w:t xml:space="preserve"> </w:t>
            </w:r>
            <w:r w:rsidR="00594E9E" w:rsidRPr="00594E9E">
              <w:rPr>
                <w:rFonts w:ascii="Arial" w:hAnsi="Arial" w:cs="Arial"/>
                <w:color w:val="000000"/>
                <w:sz w:val="18"/>
                <w:szCs w:val="18"/>
              </w:rPr>
              <w:t xml:space="preserve">za obdobje </w:t>
            </w:r>
            <w:r w:rsidR="00E30C84">
              <w:rPr>
                <w:rFonts w:ascii="Arial" w:hAnsi="Arial" w:cs="Arial"/>
                <w:color w:val="000000"/>
                <w:sz w:val="18"/>
                <w:szCs w:val="18"/>
              </w:rPr>
              <w:t>48</w:t>
            </w:r>
            <w:r w:rsidR="00594E9E" w:rsidRPr="00594E9E">
              <w:rPr>
                <w:rFonts w:ascii="Arial" w:hAnsi="Arial" w:cs="Arial"/>
                <w:color w:val="000000"/>
                <w:sz w:val="18"/>
                <w:szCs w:val="18"/>
              </w:rPr>
              <w:t xml:space="preserve"> mesecev od datuma sklenitve te pogodbe</w:t>
            </w:r>
            <w:r w:rsidR="00160383">
              <w:rPr>
                <w:rFonts w:ascii="Arial" w:hAnsi="Arial" w:cs="Arial"/>
                <w:color w:val="000000"/>
                <w:sz w:val="18"/>
                <w:szCs w:val="18"/>
              </w:rPr>
              <w:t>, in sicer:</w:t>
            </w:r>
          </w:p>
          <w:tbl>
            <w:tblPr>
              <w:tblStyle w:val="NormalTablePHPDOCX"/>
              <w:tblW w:w="0" w:type="auto"/>
              <w:tblLook w:val="04A0" w:firstRow="1" w:lastRow="0" w:firstColumn="1" w:lastColumn="0" w:noHBand="0" w:noVBand="1"/>
            </w:tblPr>
            <w:tblGrid>
              <w:gridCol w:w="8009"/>
            </w:tblGrid>
            <w:tr w:rsidR="00BE7E6E" w:rsidRPr="00731494" w14:paraId="15EFBEF3" w14:textId="77777777">
              <w:tc>
                <w:tcPr>
                  <w:tcW w:w="0" w:type="auto"/>
                  <w:tcMar>
                    <w:top w:w="0" w:type="auto"/>
                    <w:bottom w:w="0" w:type="auto"/>
                  </w:tcMar>
                </w:tcPr>
                <w:p w14:paraId="6C800EC4"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zanesljivega sistema z posredovanje SMS sporočil;</w:t>
                  </w:r>
                </w:p>
                <w:p w14:paraId="07C37662"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ustreznih varnostnih mehanizmov za zagotavljanje kibernetske varnosti;</w:t>
                  </w:r>
                </w:p>
                <w:p w14:paraId="70A146C5" w14:textId="77777777" w:rsidR="00160383" w:rsidRPr="00160383" w:rsidRDefault="00160383" w:rsidP="00160383">
                  <w:pPr>
                    <w:numPr>
                      <w:ilvl w:val="0"/>
                      <w:numId w:val="8"/>
                    </w:numPr>
                    <w:jc w:val="both"/>
                    <w:rPr>
                      <w:rFonts w:ascii="Arial" w:hAnsi="Arial" w:cs="Arial"/>
                      <w:color w:val="000000"/>
                      <w:sz w:val="18"/>
                      <w:szCs w:val="18"/>
                    </w:rPr>
                  </w:pPr>
                  <w:r w:rsidRPr="00160383">
                    <w:rPr>
                      <w:rFonts w:ascii="Arial" w:hAnsi="Arial" w:cs="Arial"/>
                      <w:color w:val="000000"/>
                      <w:sz w:val="18"/>
                      <w:szCs w:val="18"/>
                    </w:rPr>
                    <w:t>vzpostavitev sistema, ki omogoča optimizacijo poslanih sporočil in zmanjševaje stroškov.</w:t>
                  </w:r>
                </w:p>
                <w:p w14:paraId="49BDEB11" w14:textId="591DEFA9" w:rsidR="00BE7E6E" w:rsidRPr="00731494" w:rsidRDefault="00BE7E6E" w:rsidP="00160383">
                  <w:pPr>
                    <w:ind w:left="720"/>
                    <w:jc w:val="both"/>
                    <w:rPr>
                      <w:rFonts w:ascii="Arial" w:hAnsi="Arial" w:cs="Arial"/>
                      <w:color w:val="000000"/>
                      <w:sz w:val="18"/>
                      <w:szCs w:val="18"/>
                    </w:rPr>
                  </w:pP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0A481BC2" w:rsidR="00BE7E6E" w:rsidRPr="00731494" w:rsidRDefault="00A11576">
            <w:pPr>
              <w:spacing w:before="225" w:after="225"/>
              <w:jc w:val="both"/>
            </w:pPr>
            <w:r w:rsidRPr="00731494">
              <w:rPr>
                <w:rFonts w:ascii="Arial" w:hAnsi="Arial" w:cs="Arial"/>
                <w:color w:val="000000"/>
                <w:sz w:val="18"/>
                <w:szCs w:val="18"/>
              </w:rPr>
              <w:t xml:space="preserve">Dodatnih </w:t>
            </w:r>
            <w:r w:rsidR="00160383">
              <w:rPr>
                <w:rFonts w:ascii="Arial" w:hAnsi="Arial" w:cs="Arial"/>
                <w:color w:val="000000"/>
                <w:sz w:val="18"/>
                <w:szCs w:val="18"/>
              </w:rPr>
              <w:t>storitev</w:t>
            </w:r>
            <w:r w:rsidRPr="00731494">
              <w:rPr>
                <w:rFonts w:ascii="Arial" w:hAnsi="Arial" w:cs="Arial"/>
                <w:color w:val="000000"/>
                <w:sz w:val="18"/>
                <w:szCs w:val="18"/>
              </w:rPr>
              <w:t xml:space="preserve">, ki niso opredeljene s to pogodbo, </w:t>
            </w:r>
            <w:r w:rsidR="00160383">
              <w:rPr>
                <w:rFonts w:ascii="Arial" w:hAnsi="Arial" w:cs="Arial"/>
                <w:color w:val="000000"/>
                <w:sz w:val="18"/>
                <w:szCs w:val="18"/>
              </w:rPr>
              <w:t>izvajalec</w:t>
            </w:r>
            <w:r w:rsidRPr="00731494">
              <w:rPr>
                <w:rFonts w:ascii="Arial" w:hAnsi="Arial" w:cs="Arial"/>
                <w:color w:val="000000"/>
                <w:sz w:val="18"/>
                <w:szCs w:val="18"/>
              </w:rPr>
              <w:t xml:space="preserve"> ne sme izvesti brez predhodnega pisnega soglasja naročnika.</w:t>
            </w:r>
          </w:p>
          <w:p w14:paraId="45611E49" w14:textId="190D95A4" w:rsidR="00BE7E6E" w:rsidRPr="00731494" w:rsidRDefault="00A11576">
            <w:pPr>
              <w:spacing w:before="225" w:after="225"/>
              <w:jc w:val="both"/>
            </w:pPr>
            <w:r w:rsidRPr="00731494">
              <w:rPr>
                <w:rFonts w:ascii="Arial" w:hAnsi="Arial" w:cs="Arial"/>
                <w:color w:val="000000"/>
                <w:sz w:val="18"/>
                <w:szCs w:val="18"/>
              </w:rPr>
              <w:t xml:space="preserve">Za dodatne </w:t>
            </w:r>
            <w:r w:rsidR="00160383">
              <w:rPr>
                <w:rFonts w:ascii="Arial" w:hAnsi="Arial" w:cs="Arial"/>
                <w:color w:val="000000"/>
                <w:sz w:val="18"/>
                <w:szCs w:val="18"/>
              </w:rPr>
              <w:t>storitve</w:t>
            </w:r>
            <w:r w:rsidRPr="00731494">
              <w:rPr>
                <w:rFonts w:ascii="Arial" w:hAnsi="Arial" w:cs="Arial"/>
                <w:color w:val="000000"/>
                <w:sz w:val="18"/>
                <w:szCs w:val="18"/>
              </w:rPr>
              <w:t xml:space="preserve">, ki bi se izkazale za potrebne šele po sklenitvi te pogodbe, lahko naročnik odda naročilo </w:t>
            </w:r>
            <w:r w:rsidR="00160383">
              <w:rPr>
                <w:rFonts w:ascii="Arial" w:hAnsi="Arial" w:cs="Arial"/>
                <w:color w:val="000000"/>
                <w:sz w:val="18"/>
                <w:szCs w:val="18"/>
              </w:rPr>
              <w:t>izvajalcu</w:t>
            </w:r>
            <w:r w:rsidRPr="00731494">
              <w:rPr>
                <w:rFonts w:ascii="Arial" w:hAnsi="Arial" w:cs="Arial"/>
                <w:color w:val="000000"/>
                <w:sz w:val="18"/>
                <w:szCs w:val="18"/>
              </w:rPr>
              <w:t xml:space="preserve"> osnovnega naročila ob upoštevanju določb zakona, ki ureja javno naročanje.</w:t>
            </w:r>
          </w:p>
          <w:p w14:paraId="39D3B933" w14:textId="1AD3FBF8" w:rsidR="00BE7E6E" w:rsidRPr="00731494" w:rsidRDefault="00A11576">
            <w:pPr>
              <w:spacing w:before="225" w:after="225"/>
              <w:jc w:val="both"/>
            </w:pPr>
            <w:r w:rsidRPr="00731494">
              <w:rPr>
                <w:rFonts w:ascii="Arial" w:hAnsi="Arial" w:cs="Arial"/>
                <w:color w:val="000000"/>
                <w:sz w:val="18"/>
                <w:szCs w:val="18"/>
              </w:rPr>
              <w:t xml:space="preserve">Z </w:t>
            </w:r>
            <w:r w:rsidR="00160383">
              <w:rPr>
                <w:rFonts w:ascii="Arial" w:hAnsi="Arial" w:cs="Arial"/>
                <w:color w:val="000000"/>
                <w:sz w:val="18"/>
                <w:szCs w:val="18"/>
              </w:rPr>
              <w:t>izvajalcem</w:t>
            </w:r>
            <w:r w:rsidRPr="00731494">
              <w:rPr>
                <w:rFonts w:ascii="Arial" w:hAnsi="Arial" w:cs="Arial"/>
                <w:color w:val="000000"/>
                <w:sz w:val="18"/>
                <w:szCs w:val="18"/>
              </w:rPr>
              <w:t xml:space="preserve">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5BB38BEC" w14:textId="77777777" w:rsidR="00680D14" w:rsidRP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Skupna ocenjena vrednost pogodbe znaša:</w:t>
            </w:r>
          </w:p>
          <w:tbl>
            <w:tblPr>
              <w:tblStyle w:val="Tabelamrea1"/>
              <w:tblW w:w="0" w:type="auto"/>
              <w:tblInd w:w="0" w:type="dxa"/>
              <w:tblLook w:val="04A0" w:firstRow="1" w:lastRow="0" w:firstColumn="1" w:lastColumn="0" w:noHBand="0" w:noVBand="1"/>
            </w:tblPr>
            <w:tblGrid>
              <w:gridCol w:w="4368"/>
              <w:gridCol w:w="4368"/>
            </w:tblGrid>
            <w:tr w:rsidR="00680D14" w:rsidRPr="005B245F" w14:paraId="7FA1F873" w14:textId="77777777">
              <w:tc>
                <w:tcPr>
                  <w:tcW w:w="4531" w:type="dxa"/>
                  <w:tcBorders>
                    <w:top w:val="single" w:sz="4" w:space="0" w:color="auto"/>
                    <w:left w:val="single" w:sz="4" w:space="0" w:color="auto"/>
                    <w:bottom w:val="single" w:sz="4" w:space="0" w:color="auto"/>
                    <w:right w:val="single" w:sz="4" w:space="0" w:color="auto"/>
                  </w:tcBorders>
                  <w:hideMark/>
                </w:tcPr>
                <w:p w14:paraId="64CBC6EE" w14:textId="77777777" w:rsidR="00680D14" w:rsidRPr="00680D14" w:rsidRDefault="00680D14" w:rsidP="00680D14">
                  <w:pPr>
                    <w:spacing w:line="276" w:lineRule="auto"/>
                    <w:rPr>
                      <w:rFonts w:ascii="Arial" w:eastAsiaTheme="minorHAnsi" w:hAnsi="Arial" w:cs="Arial"/>
                      <w:color w:val="000000"/>
                      <w:kern w:val="0"/>
                      <w:sz w:val="18"/>
                      <w:szCs w:val="18"/>
                    </w:rPr>
                  </w:pPr>
                  <w:r w:rsidRPr="00680D14">
                    <w:rPr>
                      <w:rFonts w:ascii="Arial" w:eastAsiaTheme="minorHAnsi" w:hAnsi="Arial" w:cs="Arial"/>
                      <w:color w:val="000000"/>
                      <w:kern w:val="0"/>
                      <w:sz w:val="18"/>
                      <w:szCs w:val="18"/>
                    </w:rPr>
                    <w:t xml:space="preserve">Skupna ocenjena vrednost v EUR brez DDV </w:t>
                  </w:r>
                </w:p>
              </w:tc>
              <w:tc>
                <w:tcPr>
                  <w:tcW w:w="4531" w:type="dxa"/>
                  <w:tcBorders>
                    <w:top w:val="single" w:sz="4" w:space="0" w:color="auto"/>
                    <w:left w:val="single" w:sz="4" w:space="0" w:color="auto"/>
                    <w:bottom w:val="single" w:sz="4" w:space="0" w:color="auto"/>
                    <w:right w:val="single" w:sz="4" w:space="0" w:color="auto"/>
                  </w:tcBorders>
                  <w:hideMark/>
                </w:tcPr>
                <w:p w14:paraId="789B79F1" w14:textId="77777777" w:rsidR="00680D14" w:rsidRPr="00680D14" w:rsidRDefault="00680D14" w:rsidP="00680D14">
                  <w:pPr>
                    <w:spacing w:line="276" w:lineRule="auto"/>
                    <w:rPr>
                      <w:rFonts w:ascii="Arial" w:eastAsiaTheme="minorHAnsi" w:hAnsi="Arial" w:cs="Arial"/>
                      <w:color w:val="000000"/>
                      <w:kern w:val="0"/>
                      <w:sz w:val="18"/>
                      <w:szCs w:val="18"/>
                    </w:rPr>
                  </w:pPr>
                  <w:r w:rsidRPr="00680D14">
                    <w:rPr>
                      <w:rFonts w:ascii="Arial" w:eastAsiaTheme="minorHAnsi" w:hAnsi="Arial" w:cs="Arial"/>
                      <w:color w:val="000000"/>
                      <w:kern w:val="0"/>
                      <w:sz w:val="18"/>
                      <w:szCs w:val="18"/>
                    </w:rPr>
                    <w:t>Skupna ocenjena vrednost v EUR z DDV</w:t>
                  </w:r>
                </w:p>
              </w:tc>
            </w:tr>
            <w:tr w:rsidR="00680D14" w:rsidRPr="005B245F" w14:paraId="6E724A11" w14:textId="77777777" w:rsidTr="009A1C97">
              <w:trPr>
                <w:trHeight w:val="473"/>
              </w:trPr>
              <w:tc>
                <w:tcPr>
                  <w:tcW w:w="4531" w:type="dxa"/>
                  <w:tcBorders>
                    <w:top w:val="single" w:sz="4" w:space="0" w:color="auto"/>
                    <w:left w:val="single" w:sz="4" w:space="0" w:color="auto"/>
                    <w:bottom w:val="single" w:sz="4" w:space="0" w:color="auto"/>
                    <w:right w:val="single" w:sz="4" w:space="0" w:color="auto"/>
                  </w:tcBorders>
                </w:tcPr>
                <w:p w14:paraId="03C5552F" w14:textId="77777777" w:rsidR="00680D14" w:rsidRPr="005B245F" w:rsidRDefault="00680D14" w:rsidP="00680D14">
                  <w:pPr>
                    <w:spacing w:line="276" w:lineRule="auto"/>
                    <w:rPr>
                      <w:rFonts w:ascii="Arial" w:eastAsiaTheme="minorHAnsi" w:hAnsi="Arial" w:cs="Arial"/>
                      <w:color w:val="000000"/>
                      <w:kern w:val="0"/>
                      <w:sz w:val="18"/>
                      <w:szCs w:val="18"/>
                    </w:rPr>
                  </w:pPr>
                </w:p>
              </w:tc>
              <w:tc>
                <w:tcPr>
                  <w:tcW w:w="4531" w:type="dxa"/>
                  <w:tcBorders>
                    <w:top w:val="single" w:sz="4" w:space="0" w:color="auto"/>
                    <w:left w:val="single" w:sz="4" w:space="0" w:color="auto"/>
                    <w:bottom w:val="single" w:sz="4" w:space="0" w:color="auto"/>
                    <w:right w:val="single" w:sz="4" w:space="0" w:color="auto"/>
                  </w:tcBorders>
                </w:tcPr>
                <w:p w14:paraId="446193DC" w14:textId="77777777" w:rsidR="00680D14" w:rsidRPr="005B245F" w:rsidRDefault="00680D14" w:rsidP="00680D14">
                  <w:pPr>
                    <w:spacing w:line="276" w:lineRule="auto"/>
                    <w:rPr>
                      <w:rFonts w:ascii="Arial" w:eastAsiaTheme="minorHAnsi" w:hAnsi="Arial" w:cs="Arial"/>
                      <w:color w:val="000000"/>
                      <w:kern w:val="0"/>
                      <w:sz w:val="18"/>
                      <w:szCs w:val="18"/>
                    </w:rPr>
                  </w:pPr>
                </w:p>
              </w:tc>
            </w:tr>
          </w:tbl>
          <w:p w14:paraId="48446987" w14:textId="450069A2" w:rsidR="00680D14" w:rsidRP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Zgornja vrednost pogodbe je okvirna vrednost za celotno trajanje pogodbe, ki je izračunana na podlagi ponudbe izvajalca, povišana za 30 % na račun opcij, ki so določene s to pogodbo oziroma razpisno dokumentacijo.</w:t>
            </w:r>
          </w:p>
          <w:p w14:paraId="7442CC15" w14:textId="2490C780" w:rsidR="00680D14" w:rsidRDefault="00680D14" w:rsidP="00680D14">
            <w:pPr>
              <w:spacing w:before="225" w:after="225"/>
              <w:jc w:val="both"/>
              <w:rPr>
                <w:rFonts w:ascii="Arial" w:hAnsi="Arial" w:cs="Arial"/>
                <w:color w:val="000000"/>
                <w:sz w:val="18"/>
                <w:szCs w:val="18"/>
              </w:rPr>
            </w:pPr>
            <w:r w:rsidRPr="00680D14">
              <w:rPr>
                <w:rFonts w:ascii="Arial" w:hAnsi="Arial" w:cs="Arial"/>
                <w:color w:val="000000"/>
                <w:sz w:val="18"/>
                <w:szCs w:val="18"/>
              </w:rPr>
              <w:t xml:space="preserve">Naročnik v razmerju do izvajalca v nobenem primeru ni zavezan naročiti </w:t>
            </w:r>
            <w:r w:rsidR="005B245F">
              <w:rPr>
                <w:rFonts w:ascii="Arial" w:hAnsi="Arial" w:cs="Arial"/>
                <w:color w:val="000000"/>
                <w:sz w:val="18"/>
                <w:szCs w:val="18"/>
              </w:rPr>
              <w:t xml:space="preserve">storitev </w:t>
            </w:r>
            <w:r w:rsidRPr="00680D14">
              <w:rPr>
                <w:rFonts w:ascii="Arial" w:hAnsi="Arial" w:cs="Arial"/>
                <w:color w:val="000000"/>
                <w:sz w:val="18"/>
                <w:szCs w:val="18"/>
              </w:rPr>
              <w:t xml:space="preserve">v višini ocenjene vrednosti iz prvega odstavka tega člena, ampak bo naročil toliko </w:t>
            </w:r>
            <w:r w:rsidR="005B245F">
              <w:rPr>
                <w:rFonts w:ascii="Arial" w:hAnsi="Arial" w:cs="Arial"/>
                <w:color w:val="000000"/>
                <w:sz w:val="18"/>
                <w:szCs w:val="18"/>
              </w:rPr>
              <w:t>storitev</w:t>
            </w:r>
            <w:r w:rsidRPr="00680D14">
              <w:rPr>
                <w:rFonts w:ascii="Arial" w:hAnsi="Arial" w:cs="Arial"/>
                <w:color w:val="000000"/>
                <w:sz w:val="18"/>
                <w:szCs w:val="18"/>
              </w:rPr>
              <w:t xml:space="preserve">, kolikor </w:t>
            </w:r>
            <w:r w:rsidR="005B245F">
              <w:rPr>
                <w:rFonts w:ascii="Arial" w:hAnsi="Arial" w:cs="Arial"/>
                <w:color w:val="000000"/>
                <w:sz w:val="18"/>
                <w:szCs w:val="18"/>
              </w:rPr>
              <w:t>jih</w:t>
            </w:r>
            <w:r w:rsidRPr="00680D14">
              <w:rPr>
                <w:rFonts w:ascii="Arial" w:hAnsi="Arial" w:cs="Arial"/>
                <w:color w:val="000000"/>
                <w:sz w:val="18"/>
                <w:szCs w:val="18"/>
              </w:rPr>
              <w:t xml:space="preserve"> bo potreboval in imel zagotovljenih finančnih sredstev.</w:t>
            </w:r>
          </w:p>
          <w:p w14:paraId="20FA0311" w14:textId="6370FB47" w:rsidR="00BE7E6E" w:rsidRDefault="005B245F">
            <w:pPr>
              <w:spacing w:before="225" w:after="225"/>
              <w:jc w:val="both"/>
              <w:rPr>
                <w:rFonts w:ascii="Arial" w:hAnsi="Arial" w:cs="Arial"/>
                <w:color w:val="000000"/>
                <w:sz w:val="18"/>
                <w:szCs w:val="18"/>
              </w:rPr>
            </w:pPr>
            <w:r w:rsidRPr="005B245F">
              <w:rPr>
                <w:rFonts w:ascii="Arial" w:hAnsi="Arial" w:cs="Arial"/>
                <w:color w:val="000000"/>
                <w:sz w:val="18"/>
                <w:szCs w:val="18"/>
              </w:rPr>
              <w:t>Ponudbene cene na enoto</w:t>
            </w:r>
            <w:r w:rsidR="000423CB">
              <w:rPr>
                <w:rFonts w:ascii="Arial" w:hAnsi="Arial" w:cs="Arial"/>
                <w:color w:val="000000"/>
                <w:sz w:val="18"/>
                <w:szCs w:val="18"/>
              </w:rPr>
              <w:t xml:space="preserve"> mere</w:t>
            </w:r>
            <w:r w:rsidRPr="005B245F">
              <w:rPr>
                <w:rFonts w:ascii="Arial" w:hAnsi="Arial" w:cs="Arial"/>
                <w:color w:val="000000"/>
                <w:sz w:val="18"/>
                <w:szCs w:val="18"/>
              </w:rPr>
              <w:t xml:space="preserve"> so</w:t>
            </w:r>
            <w:r>
              <w:rPr>
                <w:rFonts w:ascii="Arial" w:hAnsi="Arial" w:cs="Arial"/>
                <w:color w:val="000000"/>
                <w:sz w:val="18"/>
                <w:szCs w:val="18"/>
              </w:rPr>
              <w:t xml:space="preserve"> </w:t>
            </w:r>
            <w:r w:rsidRPr="005B245F">
              <w:rPr>
                <w:rFonts w:ascii="Arial" w:hAnsi="Arial" w:cs="Arial"/>
                <w:color w:val="000000"/>
                <w:sz w:val="18"/>
                <w:szCs w:val="18"/>
              </w:rPr>
              <w:t>podane v obrazcu Predračun, ki je priloga</w:t>
            </w:r>
            <w:r w:rsidR="00F45156">
              <w:rPr>
                <w:rFonts w:ascii="Arial" w:hAnsi="Arial" w:cs="Arial"/>
                <w:color w:val="000000"/>
                <w:sz w:val="18"/>
                <w:szCs w:val="18"/>
              </w:rPr>
              <w:t xml:space="preserve"> in sestavni del</w:t>
            </w:r>
            <w:r w:rsidRPr="005B245F">
              <w:rPr>
                <w:rFonts w:ascii="Arial" w:hAnsi="Arial" w:cs="Arial"/>
                <w:color w:val="000000"/>
                <w:sz w:val="18"/>
                <w:szCs w:val="18"/>
              </w:rPr>
              <w:t xml:space="preserve"> te pogodb</w:t>
            </w:r>
            <w:r w:rsidR="00F45156">
              <w:rPr>
                <w:rFonts w:ascii="Arial" w:hAnsi="Arial" w:cs="Arial"/>
                <w:color w:val="000000"/>
                <w:sz w:val="18"/>
                <w:szCs w:val="18"/>
              </w:rPr>
              <w:t xml:space="preserve">e. </w:t>
            </w:r>
          </w:p>
          <w:p w14:paraId="257A3609" w14:textId="203A570D" w:rsid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 xml:space="preserve">Cene na enoto mere so fiksne in </w:t>
            </w:r>
            <w:bookmarkStart w:id="6" w:name="_Hlk201172092"/>
            <w:r w:rsidRPr="000423CB">
              <w:rPr>
                <w:rFonts w:ascii="Arial" w:hAnsi="Arial" w:cs="Arial"/>
                <w:color w:val="000000"/>
                <w:sz w:val="18"/>
                <w:szCs w:val="18"/>
              </w:rPr>
              <w:t>zajemajo vse stroške, ki so neposredno ali posredno povezani z izpolnitvijo pogodbe oziroma posameznega naročila</w:t>
            </w:r>
            <w:bookmarkEnd w:id="6"/>
            <w:r w:rsidRPr="000423CB">
              <w:rPr>
                <w:rFonts w:ascii="Arial" w:hAnsi="Arial" w:cs="Arial"/>
                <w:color w:val="000000"/>
                <w:sz w:val="18"/>
                <w:szCs w:val="18"/>
              </w:rPr>
              <w:t>, zlasti pa: stroški, potrebni za izvedbo celotnih in popolnih pogodbenih del</w:t>
            </w:r>
          </w:p>
          <w:p w14:paraId="17D69B1C" w14:textId="34FD5189" w:rsidR="005B245F" w:rsidRPr="005B245F"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w:t>
            </w:r>
            <w:r>
              <w:rPr>
                <w:rFonts w:ascii="Arial" w:hAnsi="Arial" w:cs="Arial"/>
                <w:color w:val="000000"/>
                <w:sz w:val="18"/>
                <w:szCs w:val="18"/>
              </w:rPr>
              <w:t>rasti življenjskih potrebščin</w:t>
            </w:r>
            <w:r w:rsidRPr="005B245F">
              <w:rPr>
                <w:rFonts w:ascii="Arial" w:hAnsi="Arial" w:cs="Arial"/>
                <w:color w:val="000000"/>
                <w:sz w:val="18"/>
                <w:szCs w:val="18"/>
              </w:rPr>
              <w:t xml:space="preserve">, ki ga uradno objavlja Statistični urad Republike Slovenije (v nadaljevanju: indeks). </w:t>
            </w:r>
          </w:p>
          <w:p w14:paraId="42EA2B4D" w14:textId="77777777" w:rsidR="005B245F" w:rsidRPr="005B245F"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Cene se lahko valorizirajo šele, ko se indeks cen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1709E072" w14:textId="77777777" w:rsidR="00F45156" w:rsidRDefault="005B245F" w:rsidP="005B245F">
            <w:pPr>
              <w:spacing w:before="225" w:after="225"/>
              <w:jc w:val="both"/>
              <w:rPr>
                <w:rFonts w:ascii="Arial" w:hAnsi="Arial" w:cs="Arial"/>
                <w:color w:val="000000"/>
                <w:sz w:val="18"/>
                <w:szCs w:val="18"/>
              </w:rPr>
            </w:pPr>
            <w:r w:rsidRPr="005B245F">
              <w:rPr>
                <w:rFonts w:ascii="Arial" w:hAnsi="Arial" w:cs="Arial"/>
                <w:color w:val="000000"/>
                <w:sz w:val="18"/>
                <w:szCs w:val="18"/>
              </w:rPr>
              <w:t>Davek na dodano vrednost se obračuna skladno z veljavno zakonodajo. Naročnik izvedbo del po tej pogodbi naroča v celoti kot davčni zavezanec, identificiran za namene DDV, in je plačnik DDV po 76.a členu ZDDV-1. Sprememba stopnje DDV ne pomeni spremembe pogodbe.</w:t>
            </w:r>
          </w:p>
          <w:p w14:paraId="65ED952A" w14:textId="77777777" w:rsidR="00F45156" w:rsidRDefault="00F45156" w:rsidP="005B245F">
            <w:pPr>
              <w:spacing w:before="225" w:after="225"/>
              <w:jc w:val="both"/>
              <w:rPr>
                <w:rFonts w:ascii="Arial" w:hAnsi="Arial" w:cs="Arial"/>
                <w:color w:val="000000"/>
                <w:sz w:val="18"/>
                <w:szCs w:val="18"/>
              </w:rPr>
            </w:pPr>
          </w:p>
          <w:p w14:paraId="6EF3BDF4" w14:textId="392F83B4" w:rsidR="00F45156" w:rsidRPr="005B245F" w:rsidRDefault="00F45156" w:rsidP="005B245F">
            <w:pPr>
              <w:spacing w:before="225" w:after="225"/>
              <w:jc w:val="both"/>
              <w:rPr>
                <w:rFonts w:ascii="Arial" w:hAnsi="Arial" w:cs="Arial"/>
                <w:color w:val="000000"/>
                <w:sz w:val="18"/>
                <w:szCs w:val="18"/>
              </w:rPr>
            </w:pPr>
          </w:p>
        </w:tc>
      </w:tr>
    </w:tbl>
    <w:p w14:paraId="65BF9B88" w14:textId="07B04AFB" w:rsidR="00BE7E6E"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lastRenderedPageBreak/>
        <w:t>7. člen</w:t>
      </w:r>
    </w:p>
    <w:p w14:paraId="43CD18B1" w14:textId="77777777" w:rsidR="00CA1846" w:rsidRPr="00731494" w:rsidRDefault="00CA1846">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4F40663E" w14:textId="4F1DD7F8" w:rsidR="00CA1846" w:rsidRPr="00CA1846" w:rsidRDefault="00CA1846" w:rsidP="00CA1846">
            <w:pPr>
              <w:spacing w:line="276" w:lineRule="auto"/>
              <w:ind w:right="6"/>
              <w:jc w:val="both"/>
              <w:rPr>
                <w:rFonts w:ascii="Arial" w:hAnsi="Arial" w:cs="Arial"/>
                <w:color w:val="000000"/>
                <w:sz w:val="18"/>
                <w:szCs w:val="18"/>
              </w:rPr>
            </w:pPr>
            <w:r w:rsidRPr="00CA1846">
              <w:rPr>
                <w:rFonts w:ascii="Arial" w:hAnsi="Arial" w:cs="Arial"/>
                <w:color w:val="000000"/>
                <w:sz w:val="18"/>
                <w:szCs w:val="18"/>
              </w:rPr>
              <w:t xml:space="preserve">Izvajalec izvedena dela zaračuna na podlagi cen na enoto mere, ki so določene v </w:t>
            </w:r>
            <w:r>
              <w:rPr>
                <w:rFonts w:ascii="Arial" w:hAnsi="Arial" w:cs="Arial"/>
                <w:color w:val="000000"/>
                <w:sz w:val="18"/>
                <w:szCs w:val="18"/>
              </w:rPr>
              <w:t>Ponudbenem obrazcu, ki je sestavni del te pogodbe</w:t>
            </w:r>
            <w:r w:rsidRPr="00CA1846">
              <w:rPr>
                <w:rFonts w:ascii="Arial" w:hAnsi="Arial" w:cs="Arial"/>
                <w:color w:val="000000"/>
                <w:sz w:val="18"/>
                <w:szCs w:val="18"/>
              </w:rPr>
              <w:t>.</w:t>
            </w:r>
          </w:p>
          <w:p w14:paraId="45108AAE" w14:textId="2275E95B" w:rsidR="009A1C97" w:rsidRDefault="009A1C97" w:rsidP="00CA1846">
            <w:pPr>
              <w:spacing w:before="225" w:after="225"/>
              <w:jc w:val="both"/>
              <w:rPr>
                <w:rFonts w:ascii="Arial" w:hAnsi="Arial" w:cs="Arial"/>
                <w:color w:val="000000"/>
                <w:sz w:val="18"/>
                <w:szCs w:val="18"/>
              </w:rPr>
            </w:pPr>
            <w:r>
              <w:rPr>
                <w:rFonts w:ascii="Arial" w:hAnsi="Arial" w:cs="Arial"/>
                <w:color w:val="000000"/>
                <w:sz w:val="18"/>
                <w:szCs w:val="18"/>
              </w:rPr>
              <w:t>Izvajalec se zavezuje, da bo naročniku izstavil račun za opravljene storitve (strošek poslanih sms sporočil) enkrat mesečno, s priloženo specifikacijo o</w:t>
            </w:r>
            <w:r w:rsidR="0045143C">
              <w:rPr>
                <w:rFonts w:ascii="Arial" w:hAnsi="Arial" w:cs="Arial"/>
                <w:color w:val="000000"/>
                <w:sz w:val="18"/>
                <w:szCs w:val="18"/>
              </w:rPr>
              <w:t xml:space="preserve"> številu poslanih sms sporočil (razpredelnica-specifikacija), za pretekli mesec. Pogoj za začetek izstavljanja računov je obojestransko podpisan primopredajni zapisnik.</w:t>
            </w:r>
          </w:p>
          <w:p w14:paraId="34088520" w14:textId="351F50BD" w:rsidR="00F133A4" w:rsidRDefault="00F133A4" w:rsidP="00CA1846">
            <w:pPr>
              <w:spacing w:before="225" w:after="225"/>
              <w:jc w:val="both"/>
              <w:rPr>
                <w:rFonts w:ascii="Arial" w:hAnsi="Arial" w:cs="Arial"/>
                <w:color w:val="000000"/>
                <w:sz w:val="18"/>
                <w:szCs w:val="18"/>
              </w:rPr>
            </w:pPr>
            <w:r>
              <w:rPr>
                <w:rFonts w:ascii="Arial" w:hAnsi="Arial" w:cs="Arial"/>
                <w:color w:val="000000"/>
                <w:sz w:val="18"/>
                <w:szCs w:val="18"/>
              </w:rPr>
              <w:t>S prvim računom izvajalec zaračuna strošek priključnine in integracije.</w:t>
            </w:r>
          </w:p>
          <w:p w14:paraId="655415EB" w14:textId="3AAE9949" w:rsidR="0045143C" w:rsidRDefault="0045143C" w:rsidP="00594E9E">
            <w:pPr>
              <w:spacing w:before="225" w:after="225"/>
              <w:jc w:val="both"/>
              <w:rPr>
                <w:rFonts w:ascii="Arial" w:hAnsi="Arial" w:cs="Arial"/>
                <w:color w:val="000000"/>
                <w:sz w:val="18"/>
                <w:szCs w:val="18"/>
              </w:rPr>
            </w:pPr>
            <w:r>
              <w:rPr>
                <w:rFonts w:ascii="Arial" w:hAnsi="Arial" w:cs="Arial"/>
                <w:color w:val="000000"/>
                <w:sz w:val="18"/>
                <w:szCs w:val="18"/>
              </w:rPr>
              <w:t>Izvajalec bo izstavil račun do 8. v mesecu za pretekli mesec.</w:t>
            </w:r>
          </w:p>
          <w:p w14:paraId="10046426" w14:textId="53A6FA4E" w:rsidR="00DD0299" w:rsidRPr="00CA1846" w:rsidRDefault="00DD0299" w:rsidP="00DD0299">
            <w:pPr>
              <w:spacing w:before="225" w:after="225"/>
              <w:jc w:val="both"/>
              <w:rPr>
                <w:rFonts w:ascii="Arial" w:hAnsi="Arial" w:cs="Arial"/>
                <w:color w:val="000000"/>
                <w:sz w:val="18"/>
                <w:szCs w:val="18"/>
              </w:rPr>
            </w:pPr>
            <w:r>
              <w:rPr>
                <w:rFonts w:ascii="Arial" w:hAnsi="Arial" w:cs="Arial"/>
                <w:color w:val="000000"/>
                <w:sz w:val="18"/>
                <w:szCs w:val="18"/>
              </w:rPr>
              <w:t xml:space="preserve">Izvajalec </w:t>
            </w:r>
            <w:r w:rsidRPr="00731494">
              <w:rPr>
                <w:rFonts w:ascii="Arial" w:hAnsi="Arial" w:cs="Arial"/>
                <w:color w:val="000000"/>
                <w:sz w:val="18"/>
                <w:szCs w:val="18"/>
              </w:rPr>
              <w:t>izstavi račun v elektronski obliki (eRačun) preko spletnega portala UJPnet. Kot uradni prejem računa se šteje datum vnosa računa v sistem UJPnet.</w:t>
            </w:r>
          </w:p>
          <w:p w14:paraId="02BE9544" w14:textId="07371E2C" w:rsidR="00BE7E6E" w:rsidRPr="00CA1846" w:rsidRDefault="00B92E1B" w:rsidP="00DD0299">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w:t>
            </w:r>
            <w:r w:rsidR="0045143C">
              <w:rPr>
                <w:rFonts w:ascii="Arial" w:hAnsi="Arial" w:cs="Arial"/>
                <w:color w:val="000000"/>
                <w:sz w:val="18"/>
                <w:szCs w:val="18"/>
              </w:rPr>
              <w:t>bo skupno vrednost opravljenih storitev (poslanih sms) plačal izvajalcu na transakcijski račun, ki bo naveden na računu, v roku 60 dni oz. v roku, ki je sladen s trenutno veljavno zakonodajo, od datuma prejema pravilno izstavljenega računa in dokazila o opravljeni storitvi (št. poslanih sms sporočil).</w:t>
            </w:r>
            <w:r w:rsidR="00DD0299">
              <w:rPr>
                <w:rFonts w:ascii="Arial" w:hAnsi="Arial" w:cs="Arial"/>
                <w:color w:val="000000"/>
                <w:sz w:val="18"/>
                <w:szCs w:val="18"/>
              </w:rPr>
              <w:t xml:space="preserve"> </w:t>
            </w:r>
            <w:r w:rsidR="00DD0299" w:rsidRPr="00CA1846">
              <w:rPr>
                <w:rFonts w:ascii="Arial" w:hAnsi="Arial" w:cs="Arial"/>
                <w:color w:val="000000"/>
                <w:sz w:val="18"/>
                <w:szCs w:val="18"/>
              </w:rPr>
              <w:t>V primeru, da TRR ni naveden na računu, se plačilo nakaže na prvi račun naveden pri podatkih o dobavitelju. Rok plačila začne teči naslednji dan po uradnem prejemu računa. Kot dan plačila oziroma izpolnitve naročnikove obveznosti se šteje dan, ko naročnik izroči nalog za plačilo organizaciji, pri kateri ima svoj račun</w:t>
            </w:r>
            <w:r w:rsidRPr="00CA1846">
              <w:rPr>
                <w:rFonts w:ascii="Arial" w:hAnsi="Arial" w:cs="Arial"/>
                <w:color w:val="000000"/>
                <w:sz w:val="18"/>
                <w:szCs w:val="18"/>
              </w:rPr>
              <w:t>.</w:t>
            </w:r>
          </w:p>
        </w:tc>
      </w:tr>
    </w:tbl>
    <w:p w14:paraId="7EB446F8" w14:textId="7BBF2932" w:rsidR="00BE7E6E" w:rsidRPr="00731494" w:rsidRDefault="00A11576">
      <w:pPr>
        <w:spacing w:before="225" w:after="225" w:line="240" w:lineRule="auto"/>
        <w:jc w:val="both"/>
      </w:pPr>
      <w:r w:rsidRPr="00731494">
        <w:rPr>
          <w:rFonts w:ascii="Arial" w:hAnsi="Arial" w:cs="Arial"/>
          <w:b/>
          <w:bCs/>
          <w:color w:val="000000"/>
          <w:sz w:val="18"/>
          <w:szCs w:val="18"/>
        </w:rPr>
        <w:t xml:space="preserve">IV. </w:t>
      </w:r>
      <w:r w:rsidR="000423CB">
        <w:rPr>
          <w:rFonts w:ascii="Arial" w:hAnsi="Arial" w:cs="Arial"/>
          <w:b/>
          <w:bCs/>
          <w:color w:val="000000"/>
          <w:sz w:val="18"/>
          <w:szCs w:val="18"/>
        </w:rPr>
        <w:t>VZPOSTAVITEV SISTEMA</w:t>
      </w:r>
    </w:p>
    <w:p w14:paraId="6513911A" w14:textId="16A22A70" w:rsidR="00BE7E6E" w:rsidRPr="00731494" w:rsidRDefault="00F133A4">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5AE30519" w14:textId="0DBD3F81" w:rsidR="000423CB" w:rsidRDefault="000423CB">
            <w:pPr>
              <w:spacing w:before="225" w:after="225"/>
              <w:jc w:val="both"/>
              <w:rPr>
                <w:rFonts w:ascii="Arial" w:hAnsi="Arial" w:cs="Arial"/>
                <w:color w:val="000000"/>
                <w:sz w:val="18"/>
                <w:szCs w:val="18"/>
              </w:rPr>
            </w:pPr>
            <w:r>
              <w:rPr>
                <w:rFonts w:ascii="Arial" w:hAnsi="Arial" w:cs="Arial"/>
                <w:color w:val="000000"/>
                <w:sz w:val="18"/>
                <w:szCs w:val="18"/>
              </w:rPr>
              <w:t>Izvajalec se zavezuje:</w:t>
            </w:r>
          </w:p>
          <w:p w14:paraId="5E011E1B" w14:textId="0DD89472" w:rsidR="000423CB" w:rsidRP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pred pričetkom vzpostavljanja sistem pripraviti natančen načrt izvedbe, ki bo obsegal načrt nastavljanja vseh naprav v sistemu, korake instalacije, in nastavitev varnostnih mehanizmov, zahteve in potrebne nastavitve omrežja, ter način vzpostavitve in distribucije varnostnih certifikatov;</w:t>
            </w:r>
          </w:p>
          <w:p w14:paraId="6BECE2CC" w14:textId="12F7E1DF" w:rsidR="000423CB" w:rsidRP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 xml:space="preserve">po podpisu pogodbe v </w:t>
            </w:r>
            <w:r w:rsidRPr="000423CB">
              <w:rPr>
                <w:rFonts w:ascii="Arial" w:hAnsi="Arial" w:cs="Arial"/>
                <w:b/>
                <w:bCs/>
                <w:color w:val="000000"/>
                <w:sz w:val="18"/>
                <w:szCs w:val="18"/>
              </w:rPr>
              <w:t>45 dneh</w:t>
            </w:r>
            <w:r w:rsidRPr="000423CB">
              <w:rPr>
                <w:rFonts w:ascii="Arial" w:hAnsi="Arial" w:cs="Arial"/>
                <w:color w:val="000000"/>
                <w:sz w:val="18"/>
                <w:szCs w:val="18"/>
              </w:rPr>
              <w:t xml:space="preserve"> vzpostaviti sistem SMS obveščanja in zagotoviti vzpostavitev vseh varnostnih mehanizmov za zagotavljanje kibernetske varnosti;</w:t>
            </w:r>
          </w:p>
          <w:p w14:paraId="39DAF0B5" w14:textId="20D8C198" w:rsidR="000423CB" w:rsidRDefault="000423CB" w:rsidP="000423CB">
            <w:pPr>
              <w:spacing w:before="225" w:after="225"/>
              <w:jc w:val="both"/>
              <w:rPr>
                <w:rFonts w:ascii="Arial" w:hAnsi="Arial" w:cs="Arial"/>
                <w:color w:val="000000"/>
                <w:sz w:val="18"/>
                <w:szCs w:val="18"/>
              </w:rPr>
            </w:pPr>
            <w:r w:rsidRPr="000423CB">
              <w:rPr>
                <w:rFonts w:ascii="Arial" w:hAnsi="Arial" w:cs="Arial"/>
                <w:color w:val="000000"/>
                <w:sz w:val="18"/>
                <w:szCs w:val="18"/>
              </w:rPr>
              <w:t>-</w:t>
            </w:r>
            <w:r>
              <w:rPr>
                <w:rFonts w:ascii="Arial" w:hAnsi="Arial" w:cs="Arial"/>
                <w:color w:val="000000"/>
                <w:sz w:val="18"/>
                <w:szCs w:val="18"/>
              </w:rPr>
              <w:t xml:space="preserve"> </w:t>
            </w:r>
            <w:r w:rsidRPr="000423CB">
              <w:rPr>
                <w:rFonts w:ascii="Arial" w:hAnsi="Arial" w:cs="Arial"/>
                <w:color w:val="000000"/>
                <w:sz w:val="18"/>
                <w:szCs w:val="18"/>
              </w:rPr>
              <w:t>naročnika obveščati o morebitnih posodobitvah in morebitnih optimizacijah</w:t>
            </w:r>
            <w:r w:rsidR="004C3469">
              <w:rPr>
                <w:rFonts w:ascii="Arial" w:hAnsi="Arial" w:cs="Arial"/>
                <w:color w:val="000000"/>
                <w:sz w:val="18"/>
                <w:szCs w:val="18"/>
              </w:rPr>
              <w:t xml:space="preserve">, </w:t>
            </w:r>
            <w:r w:rsidR="004C3469" w:rsidRPr="004C3469">
              <w:rPr>
                <w:rFonts w:ascii="Arial" w:hAnsi="Arial" w:cs="Arial"/>
                <w:color w:val="000000"/>
                <w:sz w:val="18"/>
                <w:szCs w:val="18"/>
              </w:rPr>
              <w:t>ki morajo biti za naročnika brezplačne in ne vplivajo na premembo cene storitve</w:t>
            </w:r>
            <w:r w:rsidRPr="000423CB">
              <w:rPr>
                <w:rFonts w:ascii="Arial" w:hAnsi="Arial" w:cs="Arial"/>
                <w:color w:val="000000"/>
                <w:sz w:val="18"/>
                <w:szCs w:val="18"/>
              </w:rPr>
              <w:t>.</w:t>
            </w:r>
          </w:p>
          <w:p w14:paraId="5E15C599" w14:textId="6F40E0AB" w:rsidR="000F2512" w:rsidRPr="000423CB" w:rsidRDefault="00DD0299">
            <w:pPr>
              <w:spacing w:before="225" w:after="225"/>
              <w:jc w:val="both"/>
              <w:rPr>
                <w:rFonts w:ascii="Arial" w:hAnsi="Arial" w:cs="Arial"/>
                <w:color w:val="000000"/>
                <w:sz w:val="18"/>
                <w:szCs w:val="18"/>
              </w:rPr>
            </w:pPr>
            <w:r>
              <w:rPr>
                <w:rFonts w:ascii="Arial" w:hAnsi="Arial" w:cs="Arial"/>
                <w:color w:val="000000"/>
                <w:sz w:val="18"/>
                <w:szCs w:val="18"/>
              </w:rPr>
              <w:t xml:space="preserve">Dokument </w:t>
            </w:r>
            <w:r w:rsidR="000423CB">
              <w:rPr>
                <w:rFonts w:ascii="Arial" w:hAnsi="Arial" w:cs="Arial"/>
                <w:color w:val="000000"/>
                <w:sz w:val="18"/>
                <w:szCs w:val="18"/>
              </w:rPr>
              <w:t xml:space="preserve">vzpostavitve sistema za izvajanje </w:t>
            </w:r>
            <w:r>
              <w:rPr>
                <w:rFonts w:ascii="Arial" w:hAnsi="Arial" w:cs="Arial"/>
                <w:color w:val="000000"/>
                <w:sz w:val="18"/>
                <w:szCs w:val="18"/>
              </w:rPr>
              <w:t>storitev je obojestransko podpisan primopredajni zapisnik.</w:t>
            </w:r>
          </w:p>
        </w:tc>
      </w:tr>
    </w:tbl>
    <w:p w14:paraId="6B75635A" w14:textId="343DEFC1" w:rsidR="00594E9E" w:rsidRPr="00731494" w:rsidRDefault="00594E9E" w:rsidP="00594E9E">
      <w:pPr>
        <w:spacing w:before="225" w:after="225" w:line="240" w:lineRule="auto"/>
        <w:jc w:val="both"/>
      </w:pPr>
      <w:r w:rsidRPr="00731494">
        <w:rPr>
          <w:rFonts w:ascii="Arial" w:hAnsi="Arial" w:cs="Arial"/>
          <w:b/>
          <w:bCs/>
          <w:color w:val="000000"/>
          <w:sz w:val="18"/>
          <w:szCs w:val="18"/>
        </w:rPr>
        <w:t xml:space="preserve">V. </w:t>
      </w:r>
      <w:r w:rsidR="000B583D">
        <w:rPr>
          <w:rFonts w:ascii="Arial" w:hAnsi="Arial" w:cs="Arial"/>
          <w:b/>
          <w:bCs/>
          <w:color w:val="000000"/>
          <w:sz w:val="18"/>
          <w:szCs w:val="18"/>
        </w:rPr>
        <w:t>POGOJI VZDRŽEVANJA IN ODZIVNI ČASI (za vse sisteme)</w:t>
      </w:r>
    </w:p>
    <w:p w14:paraId="11715481" w14:textId="2A3E1AA8" w:rsidR="00594E9E" w:rsidRDefault="00F133A4" w:rsidP="00594E9E">
      <w:pPr>
        <w:spacing w:after="0" w:line="240" w:lineRule="auto"/>
        <w:jc w:val="center"/>
        <w:rPr>
          <w:rFonts w:ascii="Arial" w:hAnsi="Arial" w:cs="Arial"/>
          <w:b/>
          <w:bCs/>
          <w:color w:val="000000"/>
          <w:sz w:val="18"/>
          <w:szCs w:val="18"/>
        </w:rPr>
      </w:pPr>
      <w:r>
        <w:rPr>
          <w:rFonts w:ascii="Arial" w:hAnsi="Arial" w:cs="Arial"/>
          <w:b/>
          <w:bCs/>
          <w:color w:val="000000"/>
          <w:sz w:val="18"/>
          <w:szCs w:val="18"/>
        </w:rPr>
        <w:t>9</w:t>
      </w:r>
      <w:r w:rsidR="00594E9E" w:rsidRPr="008E45C5">
        <w:rPr>
          <w:rFonts w:ascii="Arial" w:hAnsi="Arial" w:cs="Arial"/>
          <w:b/>
          <w:bCs/>
          <w:color w:val="000000"/>
          <w:sz w:val="18"/>
          <w:szCs w:val="18"/>
        </w:rPr>
        <w:t>. člen</w:t>
      </w:r>
    </w:p>
    <w:p w14:paraId="79F86F4B" w14:textId="77777777" w:rsidR="000B583D" w:rsidRDefault="000B583D" w:rsidP="00594E9E">
      <w:pPr>
        <w:spacing w:after="0" w:line="240" w:lineRule="auto"/>
        <w:jc w:val="center"/>
        <w:rPr>
          <w:b/>
          <w:bCs/>
        </w:rPr>
      </w:pPr>
    </w:p>
    <w:p w14:paraId="0615C2BC" w14:textId="048143FD" w:rsidR="000B583D" w:rsidRPr="000B583D" w:rsidRDefault="000B583D" w:rsidP="000B583D">
      <w:pPr>
        <w:rPr>
          <w:rFonts w:ascii="Arial" w:hAnsi="Arial" w:cs="Arial"/>
          <w:color w:val="000000"/>
          <w:sz w:val="18"/>
          <w:szCs w:val="18"/>
        </w:rPr>
      </w:pPr>
      <w:r>
        <w:rPr>
          <w:rFonts w:ascii="Arial" w:hAnsi="Arial" w:cs="Arial"/>
          <w:color w:val="000000"/>
          <w:sz w:val="18"/>
          <w:szCs w:val="18"/>
        </w:rPr>
        <w:t xml:space="preserve">Izvajalec zagotavlja </w:t>
      </w:r>
      <w:r w:rsidRPr="000B583D">
        <w:rPr>
          <w:rFonts w:ascii="Arial" w:hAnsi="Arial" w:cs="Arial"/>
          <w:color w:val="000000"/>
          <w:sz w:val="18"/>
          <w:szCs w:val="18"/>
        </w:rPr>
        <w:t>odzivne čase, glede na nivo okvare</w:t>
      </w:r>
      <w:r>
        <w:rPr>
          <w:rFonts w:ascii="Arial" w:hAnsi="Arial" w:cs="Arial"/>
          <w:color w:val="000000"/>
          <w:sz w:val="18"/>
          <w:szCs w:val="18"/>
        </w:rPr>
        <w:t>:</w:t>
      </w:r>
    </w:p>
    <w:tbl>
      <w:tblPr>
        <w:tblW w:w="9923" w:type="dxa"/>
        <w:tblInd w:w="-5" w:type="dxa"/>
        <w:tblLayout w:type="fixed"/>
        <w:tblCellMar>
          <w:left w:w="0" w:type="dxa"/>
          <w:right w:w="0" w:type="dxa"/>
        </w:tblCellMar>
        <w:tblLook w:val="0000" w:firstRow="0" w:lastRow="0" w:firstColumn="0" w:lastColumn="0" w:noHBand="0" w:noVBand="0"/>
      </w:tblPr>
      <w:tblGrid>
        <w:gridCol w:w="1465"/>
        <w:gridCol w:w="1145"/>
        <w:gridCol w:w="2436"/>
        <w:gridCol w:w="4877"/>
      </w:tblGrid>
      <w:tr w:rsidR="000B583D" w:rsidRPr="000B583D" w14:paraId="77F0D0EF" w14:textId="77777777" w:rsidTr="00007529">
        <w:trPr>
          <w:trHeight w:val="725"/>
        </w:trPr>
        <w:tc>
          <w:tcPr>
            <w:tcW w:w="146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BDC4DB6" w14:textId="77777777" w:rsidR="000B583D" w:rsidRPr="000B583D" w:rsidRDefault="000B583D" w:rsidP="00007529">
            <w:pPr>
              <w:pStyle w:val="Brezrazmikov"/>
              <w:ind w:left="171"/>
              <w:rPr>
                <w:rFonts w:ascii="Arial" w:hAnsi="Arial" w:cs="Arial"/>
                <w:b/>
                <w:bCs/>
              </w:rPr>
            </w:pPr>
            <w:r w:rsidRPr="000B583D">
              <w:rPr>
                <w:rFonts w:ascii="Arial" w:hAnsi="Arial" w:cs="Arial"/>
                <w:b/>
                <w:bCs/>
              </w:rPr>
              <w:t>tip napake</w:t>
            </w:r>
          </w:p>
        </w:tc>
        <w:tc>
          <w:tcPr>
            <w:tcW w:w="114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D9E076D" w14:textId="77777777" w:rsidR="000B583D" w:rsidRPr="000B583D" w:rsidRDefault="000B583D" w:rsidP="00007529">
            <w:pPr>
              <w:pStyle w:val="Brezrazmikov"/>
              <w:ind w:left="171"/>
              <w:rPr>
                <w:rFonts w:ascii="Arial" w:hAnsi="Arial" w:cs="Arial"/>
                <w:b/>
                <w:bCs/>
              </w:rPr>
            </w:pPr>
            <w:r w:rsidRPr="000B583D">
              <w:rPr>
                <w:rFonts w:ascii="Arial" w:hAnsi="Arial" w:cs="Arial"/>
                <w:b/>
                <w:bCs/>
              </w:rPr>
              <w:t>čas prijave</w:t>
            </w:r>
          </w:p>
        </w:tc>
        <w:tc>
          <w:tcPr>
            <w:tcW w:w="24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28F9EF0" w14:textId="77777777" w:rsidR="000B583D" w:rsidRPr="000B583D" w:rsidRDefault="000B583D" w:rsidP="00007529">
            <w:pPr>
              <w:pStyle w:val="Brezrazmikov"/>
              <w:ind w:left="171"/>
              <w:rPr>
                <w:rFonts w:ascii="Arial" w:hAnsi="Arial" w:cs="Arial"/>
                <w:b/>
                <w:bCs/>
              </w:rPr>
            </w:pPr>
            <w:r w:rsidRPr="000B583D">
              <w:rPr>
                <w:rFonts w:ascii="Arial" w:hAnsi="Arial" w:cs="Arial"/>
                <w:b/>
                <w:bCs/>
              </w:rPr>
              <w:t>odzivni čas (šteto od prijave napake)*</w:t>
            </w:r>
          </w:p>
        </w:tc>
        <w:tc>
          <w:tcPr>
            <w:tcW w:w="48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6AD13BD2" w14:textId="77777777" w:rsidR="000B583D" w:rsidRPr="000B583D" w:rsidRDefault="000B583D" w:rsidP="00007529">
            <w:pPr>
              <w:pStyle w:val="Brezrazmikov"/>
              <w:ind w:left="171"/>
              <w:rPr>
                <w:rFonts w:ascii="Arial" w:hAnsi="Arial" w:cs="Arial"/>
                <w:b/>
                <w:bCs/>
              </w:rPr>
            </w:pPr>
            <w:r w:rsidRPr="000B583D">
              <w:rPr>
                <w:rFonts w:ascii="Arial" w:hAnsi="Arial" w:cs="Arial"/>
                <w:b/>
                <w:bCs/>
              </w:rPr>
              <w:t>predviden čas odprave napake, šteto od prijave napake (T)</w:t>
            </w:r>
          </w:p>
        </w:tc>
      </w:tr>
      <w:tr w:rsidR="000B583D" w:rsidRPr="000B583D" w14:paraId="059E8AA6"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6C8C6585" w14:textId="77777777" w:rsidR="000B583D" w:rsidRPr="000B583D" w:rsidRDefault="000B583D" w:rsidP="00007529">
            <w:pPr>
              <w:pStyle w:val="Brezrazmikov"/>
              <w:ind w:left="171"/>
              <w:rPr>
                <w:rFonts w:ascii="Arial" w:hAnsi="Arial" w:cs="Arial"/>
              </w:rPr>
            </w:pPr>
            <w:r w:rsidRPr="000B583D">
              <w:rPr>
                <w:rFonts w:ascii="Arial" w:hAnsi="Arial" w:cs="Arial"/>
              </w:rPr>
              <w:t>lažja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611F9387"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136B97C2" w14:textId="77777777" w:rsidR="000B583D" w:rsidRPr="000B583D" w:rsidRDefault="000B583D" w:rsidP="00007529">
            <w:pPr>
              <w:pStyle w:val="Brezrazmikov"/>
              <w:ind w:left="171"/>
              <w:rPr>
                <w:rFonts w:ascii="Arial" w:hAnsi="Arial" w:cs="Arial"/>
              </w:rPr>
            </w:pPr>
            <w:r w:rsidRPr="000B583D">
              <w:rPr>
                <w:rFonts w:ascii="Arial" w:hAnsi="Arial" w:cs="Arial"/>
              </w:rPr>
              <w:t>1 ura</w:t>
            </w:r>
          </w:p>
        </w:tc>
        <w:tc>
          <w:tcPr>
            <w:tcW w:w="4877" w:type="dxa"/>
            <w:tcBorders>
              <w:top w:val="single" w:sz="4" w:space="0" w:color="000000"/>
              <w:left w:val="single" w:sz="4" w:space="0" w:color="000000"/>
              <w:bottom w:val="single" w:sz="4" w:space="0" w:color="000000"/>
              <w:right w:val="single" w:sz="4" w:space="0" w:color="000000"/>
            </w:tcBorders>
            <w:vAlign w:val="center"/>
          </w:tcPr>
          <w:p w14:paraId="21A9AEAB" w14:textId="77777777" w:rsidR="000B583D" w:rsidRPr="000B583D" w:rsidRDefault="000B583D" w:rsidP="00007529">
            <w:pPr>
              <w:pStyle w:val="Brezrazmikov"/>
              <w:ind w:left="171"/>
              <w:rPr>
                <w:rFonts w:ascii="Arial" w:hAnsi="Arial" w:cs="Arial"/>
              </w:rPr>
            </w:pPr>
            <w:r w:rsidRPr="000B583D">
              <w:rPr>
                <w:rFonts w:ascii="Arial" w:hAnsi="Arial" w:cs="Arial"/>
              </w:rPr>
              <w:t>1 delovni dan</w:t>
            </w:r>
          </w:p>
        </w:tc>
      </w:tr>
      <w:tr w:rsidR="000B583D" w:rsidRPr="000B583D" w14:paraId="52C91C14"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2E39C272" w14:textId="77777777" w:rsidR="000B583D" w:rsidRPr="000B583D" w:rsidRDefault="000B583D" w:rsidP="00007529">
            <w:pPr>
              <w:pStyle w:val="Brezrazmikov"/>
              <w:ind w:left="171"/>
              <w:rPr>
                <w:rFonts w:ascii="Arial" w:hAnsi="Arial" w:cs="Arial"/>
              </w:rPr>
            </w:pPr>
            <w:r w:rsidRPr="000B583D">
              <w:rPr>
                <w:rFonts w:ascii="Arial" w:hAnsi="Arial" w:cs="Arial"/>
              </w:rPr>
              <w:t>običajna</w:t>
            </w:r>
          </w:p>
        </w:tc>
        <w:tc>
          <w:tcPr>
            <w:tcW w:w="1145" w:type="dxa"/>
            <w:tcBorders>
              <w:top w:val="single" w:sz="4" w:space="0" w:color="000000"/>
              <w:left w:val="single" w:sz="4" w:space="0" w:color="000000"/>
              <w:bottom w:val="single" w:sz="4" w:space="0" w:color="000000"/>
              <w:right w:val="single" w:sz="4" w:space="0" w:color="000000"/>
            </w:tcBorders>
            <w:vAlign w:val="center"/>
          </w:tcPr>
          <w:p w14:paraId="78E55578"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110CD66E" w14:textId="77777777" w:rsidR="000B583D" w:rsidRPr="000B583D" w:rsidRDefault="000B583D" w:rsidP="00007529">
            <w:pPr>
              <w:pStyle w:val="Brezrazmikov"/>
              <w:ind w:left="171"/>
              <w:rPr>
                <w:rFonts w:ascii="Arial" w:hAnsi="Arial" w:cs="Arial"/>
              </w:rPr>
            </w:pPr>
            <w:r w:rsidRPr="000B583D">
              <w:rPr>
                <w:rFonts w:ascii="Arial" w:hAnsi="Arial" w:cs="Arial"/>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348AFAED" w14:textId="77777777" w:rsidR="000B583D" w:rsidRPr="000B583D" w:rsidRDefault="000B583D" w:rsidP="00007529">
            <w:pPr>
              <w:pStyle w:val="Brezrazmikov"/>
              <w:ind w:left="171"/>
              <w:rPr>
                <w:rFonts w:ascii="Arial" w:hAnsi="Arial" w:cs="Arial"/>
              </w:rPr>
            </w:pPr>
            <w:r w:rsidRPr="000B583D">
              <w:rPr>
                <w:rFonts w:ascii="Arial" w:hAnsi="Arial" w:cs="Arial"/>
              </w:rPr>
              <w:t>isti dan</w:t>
            </w:r>
          </w:p>
        </w:tc>
      </w:tr>
      <w:tr w:rsidR="000B583D" w:rsidRPr="000B583D" w14:paraId="54165422" w14:textId="77777777" w:rsidTr="00007529">
        <w:trPr>
          <w:trHeight w:val="340"/>
        </w:trPr>
        <w:tc>
          <w:tcPr>
            <w:tcW w:w="1465" w:type="dxa"/>
            <w:tcBorders>
              <w:top w:val="single" w:sz="4" w:space="0" w:color="000000"/>
              <w:left w:val="single" w:sz="4" w:space="0" w:color="000000"/>
              <w:bottom w:val="single" w:sz="4" w:space="0" w:color="000000"/>
              <w:right w:val="single" w:sz="4" w:space="0" w:color="000000"/>
            </w:tcBorders>
            <w:vAlign w:val="center"/>
          </w:tcPr>
          <w:p w14:paraId="08471E22" w14:textId="77777777" w:rsidR="000B583D" w:rsidRPr="000B583D" w:rsidRDefault="000B583D" w:rsidP="00007529">
            <w:pPr>
              <w:pStyle w:val="Brezrazmikov"/>
              <w:ind w:left="171"/>
              <w:rPr>
                <w:rFonts w:ascii="Arial" w:hAnsi="Arial" w:cs="Arial"/>
              </w:rPr>
            </w:pPr>
            <w:r w:rsidRPr="000B583D">
              <w:rPr>
                <w:rFonts w:ascii="Arial" w:hAnsi="Arial" w:cs="Arial"/>
              </w:rPr>
              <w:t>težja</w:t>
            </w:r>
          </w:p>
        </w:tc>
        <w:tc>
          <w:tcPr>
            <w:tcW w:w="1145" w:type="dxa"/>
            <w:tcBorders>
              <w:top w:val="single" w:sz="4" w:space="0" w:color="000000"/>
              <w:left w:val="single" w:sz="4" w:space="0" w:color="000000"/>
              <w:bottom w:val="single" w:sz="4" w:space="0" w:color="000000"/>
              <w:right w:val="single" w:sz="4" w:space="0" w:color="000000"/>
            </w:tcBorders>
            <w:vAlign w:val="center"/>
          </w:tcPr>
          <w:p w14:paraId="2B5BC34A" w14:textId="77777777" w:rsidR="000B583D" w:rsidRPr="000B583D" w:rsidRDefault="000B583D" w:rsidP="00007529">
            <w:pPr>
              <w:pStyle w:val="Brezrazmikov"/>
              <w:ind w:left="171"/>
              <w:rPr>
                <w:rFonts w:ascii="Arial" w:hAnsi="Arial" w:cs="Arial"/>
              </w:rPr>
            </w:pPr>
            <w:r w:rsidRPr="000B583D">
              <w:rPr>
                <w:rFonts w:ascii="Arial" w:hAnsi="Arial" w:cs="Arial"/>
              </w:rPr>
              <w:t>24/7</w:t>
            </w:r>
          </w:p>
        </w:tc>
        <w:tc>
          <w:tcPr>
            <w:tcW w:w="2436" w:type="dxa"/>
            <w:tcBorders>
              <w:top w:val="single" w:sz="4" w:space="0" w:color="000000"/>
              <w:left w:val="single" w:sz="4" w:space="0" w:color="000000"/>
              <w:bottom w:val="single" w:sz="4" w:space="0" w:color="000000"/>
              <w:right w:val="single" w:sz="4" w:space="0" w:color="000000"/>
            </w:tcBorders>
            <w:vAlign w:val="center"/>
          </w:tcPr>
          <w:p w14:paraId="7A5FA58D" w14:textId="77777777" w:rsidR="000B583D" w:rsidRPr="000B583D" w:rsidRDefault="000B583D" w:rsidP="00007529">
            <w:pPr>
              <w:pStyle w:val="Brezrazmikov"/>
              <w:ind w:left="171"/>
              <w:rPr>
                <w:rFonts w:ascii="Arial" w:hAnsi="Arial" w:cs="Arial"/>
              </w:rPr>
            </w:pPr>
            <w:r w:rsidRPr="000B583D">
              <w:rPr>
                <w:rFonts w:ascii="Arial" w:hAnsi="Arial" w:cs="Arial"/>
              </w:rPr>
              <w:t>30 minut</w:t>
            </w:r>
          </w:p>
        </w:tc>
        <w:tc>
          <w:tcPr>
            <w:tcW w:w="4877" w:type="dxa"/>
            <w:tcBorders>
              <w:top w:val="single" w:sz="4" w:space="0" w:color="000000"/>
              <w:left w:val="single" w:sz="4" w:space="0" w:color="000000"/>
              <w:bottom w:val="single" w:sz="4" w:space="0" w:color="000000"/>
              <w:right w:val="single" w:sz="4" w:space="0" w:color="000000"/>
            </w:tcBorders>
            <w:vAlign w:val="center"/>
          </w:tcPr>
          <w:p w14:paraId="425F10DA" w14:textId="77777777" w:rsidR="000B583D" w:rsidRPr="000B583D" w:rsidRDefault="000B583D" w:rsidP="00007529">
            <w:pPr>
              <w:pStyle w:val="Brezrazmikov"/>
              <w:keepNext/>
              <w:ind w:left="171"/>
              <w:rPr>
                <w:rFonts w:ascii="Arial" w:hAnsi="Arial" w:cs="Arial"/>
              </w:rPr>
            </w:pPr>
            <w:r w:rsidRPr="000B583D">
              <w:rPr>
                <w:rFonts w:ascii="Arial" w:hAnsi="Arial" w:cs="Arial"/>
              </w:rPr>
              <w:t>5 ur</w:t>
            </w:r>
          </w:p>
        </w:tc>
      </w:tr>
    </w:tbl>
    <w:p w14:paraId="77A68D7D" w14:textId="77777777" w:rsidR="000B583D" w:rsidRPr="000B583D" w:rsidRDefault="000B583D" w:rsidP="000B583D">
      <w:pPr>
        <w:pStyle w:val="Napis"/>
        <w:rPr>
          <w:rFonts w:ascii="Arial" w:hAnsi="Arial" w:cs="Arial"/>
        </w:rPr>
      </w:pPr>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2</w:t>
      </w:r>
      <w:r w:rsidRPr="000B583D">
        <w:rPr>
          <w:rFonts w:ascii="Arial" w:hAnsi="Arial" w:cs="Arial"/>
        </w:rPr>
        <w:fldChar w:fldCharType="end"/>
      </w:r>
      <w:r w:rsidRPr="000B583D">
        <w:rPr>
          <w:rFonts w:ascii="Arial" w:hAnsi="Arial" w:cs="Arial"/>
        </w:rPr>
        <w:t xml:space="preserve"> - Odzivni časi za različne tipe napak</w:t>
      </w:r>
    </w:p>
    <w:p w14:paraId="4B8EFF40" w14:textId="77777777" w:rsidR="000B583D" w:rsidRDefault="000B583D" w:rsidP="000B583D">
      <w:pPr>
        <w:rPr>
          <w:rFonts w:ascii="Arial" w:hAnsi="Arial" w:cs="Arial"/>
          <w:color w:val="000000"/>
          <w:sz w:val="18"/>
          <w:szCs w:val="18"/>
        </w:rPr>
      </w:pPr>
      <w:r w:rsidRPr="000B583D">
        <w:rPr>
          <w:rFonts w:ascii="Arial" w:hAnsi="Arial" w:cs="Arial"/>
          <w:color w:val="000000"/>
          <w:sz w:val="18"/>
          <w:szCs w:val="18"/>
        </w:rPr>
        <w:t>*za prijavo napake se šteje tudi avtomatsko generirano sporočilo, ki ga sistem pošlje vzdrževalcem ob morebitni odpovedi.</w:t>
      </w:r>
    </w:p>
    <w:p w14:paraId="2897F277" w14:textId="77777777" w:rsidR="008B478F" w:rsidRPr="000B583D" w:rsidRDefault="008B478F" w:rsidP="000B583D">
      <w:pPr>
        <w:rPr>
          <w:rFonts w:ascii="Arial" w:hAnsi="Arial" w:cs="Arial"/>
          <w:color w:val="000000"/>
          <w:sz w:val="18"/>
          <w:szCs w:val="18"/>
        </w:rPr>
      </w:pPr>
    </w:p>
    <w:p w14:paraId="47E32A6B" w14:textId="77777777" w:rsidR="000B583D" w:rsidRPr="000B583D" w:rsidRDefault="000B583D" w:rsidP="000B583D">
      <w:pPr>
        <w:numPr>
          <w:ilvl w:val="0"/>
          <w:numId w:val="53"/>
        </w:numPr>
        <w:spacing w:after="240" w:line="288" w:lineRule="auto"/>
        <w:jc w:val="both"/>
        <w:rPr>
          <w:rFonts w:ascii="Arial" w:hAnsi="Arial" w:cs="Arial"/>
          <w:b/>
          <w:bCs/>
          <w:sz w:val="18"/>
          <w:szCs w:val="18"/>
        </w:rPr>
      </w:pPr>
      <w:r w:rsidRPr="000B583D">
        <w:rPr>
          <w:rFonts w:ascii="Arial" w:hAnsi="Arial" w:cs="Arial"/>
          <w:b/>
          <w:bCs/>
          <w:sz w:val="18"/>
          <w:szCs w:val="18"/>
        </w:rPr>
        <w:t xml:space="preserve">Režimi vzdrževanja </w:t>
      </w:r>
    </w:p>
    <w:p w14:paraId="70DF217C"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lažja napaka:</w:t>
      </w:r>
      <w:r w:rsidRPr="000B583D">
        <w:rPr>
          <w:rFonts w:ascii="Arial" w:hAnsi="Arial" w:cs="Arial"/>
          <w:sz w:val="18"/>
          <w:szCs w:val="18"/>
        </w:rPr>
        <w:t xml:space="preserve"> omejena na posameznega uporabnika, uporabniku ne dela določena funkcionalnost</w:t>
      </w:r>
    </w:p>
    <w:p w14:paraId="3B14915A"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običajna napaka:</w:t>
      </w:r>
      <w:r w:rsidRPr="000B583D">
        <w:rPr>
          <w:rFonts w:ascii="Arial" w:hAnsi="Arial" w:cs="Arial"/>
          <w:sz w:val="18"/>
          <w:szCs w:val="18"/>
        </w:rPr>
        <w:t xml:space="preserve"> prizadetih je del uporabnikov na lokaciji, povezava ne deluje za več kot 5 odjemalcev, omejen dostop do zalednega sistema</w:t>
      </w:r>
    </w:p>
    <w:p w14:paraId="1F18F48D" w14:textId="77777777" w:rsidR="000B583D" w:rsidRPr="000B583D" w:rsidRDefault="000B583D" w:rsidP="00F133A4">
      <w:pPr>
        <w:numPr>
          <w:ilvl w:val="0"/>
          <w:numId w:val="52"/>
        </w:numPr>
        <w:spacing w:after="0" w:line="288" w:lineRule="auto"/>
        <w:ind w:left="1134"/>
        <w:jc w:val="both"/>
        <w:rPr>
          <w:rFonts w:ascii="Arial" w:hAnsi="Arial" w:cs="Arial"/>
          <w:sz w:val="18"/>
          <w:szCs w:val="18"/>
        </w:rPr>
      </w:pPr>
      <w:r w:rsidRPr="000B583D">
        <w:rPr>
          <w:rFonts w:ascii="Arial" w:hAnsi="Arial" w:cs="Arial"/>
          <w:b/>
          <w:sz w:val="18"/>
          <w:szCs w:val="18"/>
        </w:rPr>
        <w:t>težja napaka:</w:t>
      </w:r>
      <w:r w:rsidRPr="000B583D">
        <w:rPr>
          <w:rFonts w:ascii="Arial" w:hAnsi="Arial" w:cs="Arial"/>
          <w:sz w:val="18"/>
          <w:szCs w:val="18"/>
        </w:rPr>
        <w:t xml:space="preserve"> izpad storitev za več kot 10 uporabnikov ali izpad storitve v celoti </w:t>
      </w:r>
    </w:p>
    <w:p w14:paraId="1B6A8A4F" w14:textId="77777777" w:rsidR="000B583D" w:rsidRPr="000B583D" w:rsidRDefault="000B583D" w:rsidP="000B583D">
      <w:pPr>
        <w:rPr>
          <w:rFonts w:ascii="Arial" w:hAnsi="Arial" w:cs="Arial"/>
          <w:sz w:val="18"/>
          <w:szCs w:val="18"/>
        </w:rPr>
      </w:pPr>
      <w:r w:rsidRPr="000B583D">
        <w:rPr>
          <w:rFonts w:ascii="Arial" w:hAnsi="Arial" w:cs="Arial"/>
          <w:sz w:val="18"/>
          <w:szCs w:val="18"/>
        </w:rPr>
        <w:t xml:space="preserve">V čas odprave napake se šteje tudi čas potreben za prihod na lokacijo naročnika. </w:t>
      </w:r>
    </w:p>
    <w:p w14:paraId="6148BE4E" w14:textId="3F2354A6" w:rsidR="000B583D" w:rsidRPr="000B583D" w:rsidRDefault="000B583D" w:rsidP="000B583D">
      <w:pPr>
        <w:rPr>
          <w:rFonts w:ascii="Arial" w:hAnsi="Arial" w:cs="Arial"/>
          <w:sz w:val="18"/>
          <w:szCs w:val="18"/>
        </w:rPr>
      </w:pPr>
      <w:r w:rsidRPr="000B583D">
        <w:rPr>
          <w:rFonts w:ascii="Arial" w:hAnsi="Arial" w:cs="Arial"/>
          <w:sz w:val="18"/>
          <w:szCs w:val="18"/>
        </w:rPr>
        <w:t xml:space="preserve">V primeru, da je čas odprave napake večji od dogovorjenega (T – čas odprave napake glede na tip napake v poglavju c), je izvajalec naročniku dolžan priznati dobropis v predlaganem deležu na mesečno pogodbeno obveznost za prizadete priključke za posamezno lokacijo v skladu s tabelo </w:t>
      </w:r>
      <w:r w:rsidRPr="000B583D">
        <w:rPr>
          <w:rFonts w:ascii="Arial" w:hAnsi="Arial" w:cs="Arial"/>
          <w:sz w:val="18"/>
          <w:szCs w:val="18"/>
        </w:rPr>
        <w:fldChar w:fldCharType="begin"/>
      </w:r>
      <w:r w:rsidRPr="000B583D">
        <w:rPr>
          <w:rFonts w:ascii="Arial" w:hAnsi="Arial" w:cs="Arial"/>
          <w:sz w:val="18"/>
          <w:szCs w:val="18"/>
        </w:rPr>
        <w:instrText xml:space="preserve"> REF _Ref125625826 \# "0" \h  \* MERGEFORMAT </w:instrText>
      </w:r>
      <w:r w:rsidRPr="000B583D">
        <w:rPr>
          <w:rFonts w:ascii="Arial" w:hAnsi="Arial" w:cs="Arial"/>
          <w:sz w:val="18"/>
          <w:szCs w:val="18"/>
        </w:rPr>
      </w:r>
      <w:r w:rsidRPr="000B583D">
        <w:rPr>
          <w:rFonts w:ascii="Arial" w:hAnsi="Arial" w:cs="Arial"/>
          <w:sz w:val="18"/>
          <w:szCs w:val="18"/>
        </w:rPr>
        <w:fldChar w:fldCharType="separate"/>
      </w:r>
      <w:r w:rsidRPr="000B583D">
        <w:rPr>
          <w:rFonts w:ascii="Arial" w:hAnsi="Arial" w:cs="Arial"/>
          <w:sz w:val="18"/>
          <w:szCs w:val="18"/>
        </w:rPr>
        <w:t>3</w:t>
      </w:r>
      <w:r w:rsidRPr="000B583D">
        <w:rPr>
          <w:rFonts w:ascii="Arial" w:hAnsi="Arial" w:cs="Arial"/>
          <w:sz w:val="18"/>
          <w:szCs w:val="18"/>
        </w:rPr>
        <w:fldChar w:fldCharType="end"/>
      </w:r>
      <w:r w:rsidRPr="000B583D">
        <w:rPr>
          <w:rFonts w:ascii="Arial" w:hAnsi="Arial" w:cs="Arial"/>
          <w:sz w:val="18"/>
          <w:szCs w:val="18"/>
        </w:rPr>
        <w:t>.</w:t>
      </w:r>
    </w:p>
    <w:tbl>
      <w:tblPr>
        <w:tblStyle w:val="Tabelamrea"/>
        <w:tblW w:w="9923" w:type="dxa"/>
        <w:tblLayout w:type="fixed"/>
        <w:tblLook w:val="0000" w:firstRow="0" w:lastRow="0" w:firstColumn="0" w:lastColumn="0" w:noHBand="0" w:noVBand="0"/>
      </w:tblPr>
      <w:tblGrid>
        <w:gridCol w:w="1985"/>
        <w:gridCol w:w="1985"/>
        <w:gridCol w:w="1984"/>
        <w:gridCol w:w="1984"/>
        <w:gridCol w:w="1985"/>
      </w:tblGrid>
      <w:tr w:rsidR="000B583D" w:rsidRPr="000B583D" w14:paraId="3D5BE1CD" w14:textId="77777777" w:rsidTr="00007529">
        <w:tc>
          <w:tcPr>
            <w:tcW w:w="1985" w:type="dxa"/>
            <w:shd w:val="clear" w:color="auto" w:fill="DBE5F1" w:themeFill="accent1" w:themeFillTint="33"/>
            <w:vAlign w:val="center"/>
          </w:tcPr>
          <w:p w14:paraId="3EB9ACB9" w14:textId="77777777" w:rsidR="000B583D" w:rsidRPr="000B583D" w:rsidRDefault="000B583D" w:rsidP="00007529">
            <w:pPr>
              <w:pStyle w:val="Brezrazmikov"/>
              <w:rPr>
                <w:rFonts w:ascii="Arial" w:hAnsi="Arial" w:cs="Arial"/>
                <w:b/>
                <w:bCs/>
              </w:rPr>
            </w:pPr>
            <w:r w:rsidRPr="000B583D">
              <w:rPr>
                <w:rFonts w:ascii="Arial" w:hAnsi="Arial" w:cs="Arial"/>
                <w:b/>
                <w:bCs/>
              </w:rPr>
              <w:t>dogovorjen čas odprave napake (T)</w:t>
            </w:r>
          </w:p>
        </w:tc>
        <w:tc>
          <w:tcPr>
            <w:tcW w:w="1985" w:type="dxa"/>
            <w:shd w:val="clear" w:color="auto" w:fill="DBE5F1" w:themeFill="accent1" w:themeFillTint="33"/>
            <w:vAlign w:val="center"/>
          </w:tcPr>
          <w:p w14:paraId="74240EBE"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v dogovorjenem roku </w:t>
            </w:r>
            <w:r w:rsidRPr="000B583D">
              <w:rPr>
                <w:rFonts w:ascii="Arial" w:hAnsi="Arial" w:cs="Arial"/>
                <w:b/>
                <w:bCs/>
              </w:rPr>
              <w:br/>
              <w:t>med 0 in T</w:t>
            </w:r>
          </w:p>
        </w:tc>
        <w:tc>
          <w:tcPr>
            <w:tcW w:w="1984" w:type="dxa"/>
            <w:shd w:val="clear" w:color="auto" w:fill="DBE5F1" w:themeFill="accent1" w:themeFillTint="33"/>
            <w:vAlign w:val="center"/>
          </w:tcPr>
          <w:p w14:paraId="2656918D"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med 1×T in 2×T</w:t>
            </w:r>
          </w:p>
        </w:tc>
        <w:tc>
          <w:tcPr>
            <w:tcW w:w="1984" w:type="dxa"/>
            <w:shd w:val="clear" w:color="auto" w:fill="DBE5F1" w:themeFill="accent1" w:themeFillTint="33"/>
            <w:vAlign w:val="center"/>
          </w:tcPr>
          <w:p w14:paraId="621A91E2"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med 2×T in 3× T</w:t>
            </w:r>
          </w:p>
        </w:tc>
        <w:tc>
          <w:tcPr>
            <w:tcW w:w="1985" w:type="dxa"/>
            <w:shd w:val="clear" w:color="auto" w:fill="DBE5F1" w:themeFill="accent1" w:themeFillTint="33"/>
            <w:vAlign w:val="center"/>
          </w:tcPr>
          <w:p w14:paraId="305B65C4" w14:textId="77777777" w:rsidR="000B583D" w:rsidRPr="000B583D" w:rsidRDefault="000B583D" w:rsidP="00007529">
            <w:pPr>
              <w:pStyle w:val="Brezrazmikov"/>
              <w:rPr>
                <w:rFonts w:ascii="Arial" w:hAnsi="Arial" w:cs="Arial"/>
                <w:b/>
                <w:bCs/>
              </w:rPr>
            </w:pPr>
            <w:r w:rsidRPr="000B583D">
              <w:rPr>
                <w:rFonts w:ascii="Arial" w:hAnsi="Arial" w:cs="Arial"/>
                <w:b/>
                <w:bCs/>
              </w:rPr>
              <w:t xml:space="preserve">čas odprave napake </w:t>
            </w:r>
            <w:r w:rsidRPr="000B583D">
              <w:rPr>
                <w:rFonts w:ascii="Arial" w:hAnsi="Arial" w:cs="Arial"/>
                <w:b/>
                <w:bCs/>
              </w:rPr>
              <w:br/>
              <w:t>nad 3×T</w:t>
            </w:r>
          </w:p>
        </w:tc>
      </w:tr>
      <w:tr w:rsidR="000B583D" w:rsidRPr="000B583D" w14:paraId="50C24254" w14:textId="77777777" w:rsidTr="00007529">
        <w:trPr>
          <w:trHeight w:val="340"/>
        </w:trPr>
        <w:tc>
          <w:tcPr>
            <w:tcW w:w="1985" w:type="dxa"/>
            <w:vAlign w:val="center"/>
          </w:tcPr>
          <w:p w14:paraId="08F247E6" w14:textId="77777777" w:rsidR="000B583D" w:rsidRPr="000B583D" w:rsidRDefault="000B583D" w:rsidP="00007529">
            <w:pPr>
              <w:pStyle w:val="Brezrazmikov"/>
              <w:rPr>
                <w:rFonts w:ascii="Arial" w:hAnsi="Arial" w:cs="Arial"/>
                <w:b/>
                <w:bCs/>
              </w:rPr>
            </w:pPr>
            <w:r w:rsidRPr="000B583D">
              <w:rPr>
                <w:rFonts w:ascii="Arial" w:hAnsi="Arial" w:cs="Arial"/>
                <w:b/>
                <w:bCs/>
              </w:rPr>
              <w:t>višina dobropisa</w:t>
            </w:r>
          </w:p>
        </w:tc>
        <w:tc>
          <w:tcPr>
            <w:tcW w:w="1985" w:type="dxa"/>
            <w:vAlign w:val="center"/>
          </w:tcPr>
          <w:p w14:paraId="51BCEE89" w14:textId="77777777" w:rsidR="000B583D" w:rsidRPr="000B583D" w:rsidRDefault="000B583D" w:rsidP="00007529">
            <w:pPr>
              <w:pStyle w:val="Brezrazmikov"/>
              <w:rPr>
                <w:rFonts w:ascii="Arial" w:hAnsi="Arial" w:cs="Arial"/>
              </w:rPr>
            </w:pPr>
            <w:r w:rsidRPr="000B583D">
              <w:rPr>
                <w:rFonts w:ascii="Arial" w:hAnsi="Arial" w:cs="Arial"/>
              </w:rPr>
              <w:t>0%</w:t>
            </w:r>
          </w:p>
        </w:tc>
        <w:tc>
          <w:tcPr>
            <w:tcW w:w="1984" w:type="dxa"/>
            <w:vAlign w:val="center"/>
          </w:tcPr>
          <w:p w14:paraId="5817EF82" w14:textId="77777777" w:rsidR="000B583D" w:rsidRPr="000B583D" w:rsidRDefault="000B583D" w:rsidP="00007529">
            <w:pPr>
              <w:pStyle w:val="Brezrazmikov"/>
              <w:rPr>
                <w:rFonts w:ascii="Arial" w:hAnsi="Arial" w:cs="Arial"/>
              </w:rPr>
            </w:pPr>
            <w:r w:rsidRPr="000B583D">
              <w:rPr>
                <w:rFonts w:ascii="Arial" w:hAnsi="Arial" w:cs="Arial"/>
              </w:rPr>
              <w:t>20%</w:t>
            </w:r>
          </w:p>
        </w:tc>
        <w:tc>
          <w:tcPr>
            <w:tcW w:w="1984" w:type="dxa"/>
            <w:vAlign w:val="center"/>
          </w:tcPr>
          <w:p w14:paraId="294C4417" w14:textId="77777777" w:rsidR="000B583D" w:rsidRPr="000B583D" w:rsidRDefault="000B583D" w:rsidP="00007529">
            <w:pPr>
              <w:pStyle w:val="Brezrazmikov"/>
              <w:rPr>
                <w:rFonts w:ascii="Arial" w:hAnsi="Arial" w:cs="Arial"/>
              </w:rPr>
            </w:pPr>
            <w:r w:rsidRPr="000B583D">
              <w:rPr>
                <w:rFonts w:ascii="Arial" w:hAnsi="Arial" w:cs="Arial"/>
              </w:rPr>
              <w:t>30%</w:t>
            </w:r>
          </w:p>
        </w:tc>
        <w:tc>
          <w:tcPr>
            <w:tcW w:w="1985" w:type="dxa"/>
            <w:vAlign w:val="center"/>
          </w:tcPr>
          <w:p w14:paraId="6DDCF57A" w14:textId="77777777" w:rsidR="000B583D" w:rsidRPr="000B583D" w:rsidRDefault="000B583D" w:rsidP="00007529">
            <w:pPr>
              <w:pStyle w:val="Brezrazmikov"/>
              <w:keepNext/>
              <w:rPr>
                <w:rFonts w:ascii="Arial" w:hAnsi="Arial" w:cs="Arial"/>
              </w:rPr>
            </w:pPr>
            <w:r w:rsidRPr="000B583D">
              <w:rPr>
                <w:rFonts w:ascii="Arial" w:hAnsi="Arial" w:cs="Arial"/>
              </w:rPr>
              <w:t>50%</w:t>
            </w:r>
          </w:p>
        </w:tc>
      </w:tr>
    </w:tbl>
    <w:p w14:paraId="477777D7" w14:textId="77777777" w:rsidR="000B583D" w:rsidRPr="000B583D" w:rsidRDefault="000B583D" w:rsidP="000B583D">
      <w:pPr>
        <w:pStyle w:val="Napis"/>
        <w:rPr>
          <w:rFonts w:ascii="Arial" w:hAnsi="Arial" w:cs="Arial"/>
        </w:rPr>
      </w:pPr>
      <w:bookmarkStart w:id="7" w:name="_Ref125625826"/>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3</w:t>
      </w:r>
      <w:r w:rsidRPr="000B583D">
        <w:rPr>
          <w:rFonts w:ascii="Arial" w:hAnsi="Arial" w:cs="Arial"/>
        </w:rPr>
        <w:fldChar w:fldCharType="end"/>
      </w:r>
      <w:bookmarkEnd w:id="7"/>
      <w:r w:rsidRPr="000B583D">
        <w:rPr>
          <w:rFonts w:ascii="Arial" w:hAnsi="Arial" w:cs="Arial"/>
        </w:rPr>
        <w:t xml:space="preserve"> - Višina dobropisa glede na zamudo pri odpravljanju napak</w:t>
      </w:r>
    </w:p>
    <w:p w14:paraId="4D3D5F74" w14:textId="28A64B6F" w:rsidR="000B583D" w:rsidRPr="000B583D" w:rsidRDefault="000B583D" w:rsidP="000B583D">
      <w:pPr>
        <w:spacing w:before="240"/>
        <w:rPr>
          <w:rFonts w:ascii="Arial" w:hAnsi="Arial" w:cs="Arial"/>
          <w:sz w:val="18"/>
          <w:szCs w:val="18"/>
        </w:rPr>
      </w:pPr>
      <w:r w:rsidRPr="000B583D">
        <w:rPr>
          <w:rFonts w:ascii="Arial" w:hAnsi="Arial" w:cs="Arial"/>
          <w:sz w:val="18"/>
          <w:szCs w:val="18"/>
        </w:rPr>
        <w:t xml:space="preserve">V primeru nerazpoložljivosti storitve naročnika je izvajalec naročniku dolžan priznati dobropis na mesečno naročnino za posamezno lokacijo v skladu s tabelo </w:t>
      </w:r>
      <w:r w:rsidRPr="000B583D">
        <w:rPr>
          <w:rFonts w:ascii="Arial" w:hAnsi="Arial" w:cs="Arial"/>
          <w:sz w:val="18"/>
          <w:szCs w:val="18"/>
        </w:rPr>
        <w:fldChar w:fldCharType="begin"/>
      </w:r>
      <w:r w:rsidRPr="000B583D">
        <w:rPr>
          <w:rFonts w:ascii="Arial" w:hAnsi="Arial" w:cs="Arial"/>
          <w:sz w:val="18"/>
          <w:szCs w:val="18"/>
        </w:rPr>
        <w:instrText xml:space="preserve"> REF _Ref125626380 \# "0" \h  \* MERGEFORMAT </w:instrText>
      </w:r>
      <w:r w:rsidRPr="000B583D">
        <w:rPr>
          <w:rFonts w:ascii="Arial" w:hAnsi="Arial" w:cs="Arial"/>
          <w:sz w:val="18"/>
          <w:szCs w:val="18"/>
        </w:rPr>
      </w:r>
      <w:r w:rsidRPr="000B583D">
        <w:rPr>
          <w:rFonts w:ascii="Arial" w:hAnsi="Arial" w:cs="Arial"/>
          <w:sz w:val="18"/>
          <w:szCs w:val="18"/>
        </w:rPr>
        <w:fldChar w:fldCharType="separate"/>
      </w:r>
      <w:r w:rsidRPr="000B583D">
        <w:rPr>
          <w:rFonts w:ascii="Arial" w:hAnsi="Arial" w:cs="Arial"/>
          <w:sz w:val="18"/>
          <w:szCs w:val="18"/>
        </w:rPr>
        <w:t>4</w:t>
      </w:r>
      <w:r w:rsidRPr="000B583D">
        <w:rPr>
          <w:rFonts w:ascii="Arial" w:hAnsi="Arial" w:cs="Arial"/>
          <w:sz w:val="18"/>
          <w:szCs w:val="18"/>
        </w:rPr>
        <w:fldChar w:fldCharType="end"/>
      </w:r>
      <w:r w:rsidRPr="000B583D">
        <w:rPr>
          <w:rFonts w:ascii="Arial" w:hAnsi="Arial" w:cs="Arial"/>
          <w:sz w:val="18"/>
          <w:szCs w:val="18"/>
        </w:rPr>
        <w:t xml:space="preserve">. </w:t>
      </w:r>
    </w:p>
    <w:tbl>
      <w:tblPr>
        <w:tblW w:w="48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38"/>
        <w:gridCol w:w="2677"/>
      </w:tblGrid>
      <w:tr w:rsidR="000B583D" w:rsidRPr="000B583D" w14:paraId="2E942E69"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683B1A4" w14:textId="77777777" w:rsidR="000B583D" w:rsidRPr="000B583D" w:rsidRDefault="000B583D" w:rsidP="00007529">
            <w:pPr>
              <w:pStyle w:val="Brezrazmikov"/>
              <w:rPr>
                <w:rFonts w:ascii="Arial" w:hAnsi="Arial" w:cs="Arial"/>
                <w:b/>
                <w:bCs/>
                <w:szCs w:val="18"/>
              </w:rPr>
            </w:pPr>
            <w:r w:rsidRPr="000B583D">
              <w:rPr>
                <w:rFonts w:ascii="Arial" w:hAnsi="Arial" w:cs="Arial"/>
                <w:b/>
                <w:bCs/>
                <w:szCs w:val="18"/>
              </w:rPr>
              <w:t>nerazpoložljivosti storitve</w:t>
            </w:r>
          </w:p>
        </w:tc>
        <w:tc>
          <w:tcPr>
            <w:tcW w:w="2677"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4542CBE0" w14:textId="77777777" w:rsidR="000B583D" w:rsidRPr="000B583D" w:rsidRDefault="000B583D" w:rsidP="00007529">
            <w:pPr>
              <w:pStyle w:val="Brezrazmikov"/>
              <w:rPr>
                <w:rFonts w:ascii="Arial" w:hAnsi="Arial" w:cs="Arial"/>
                <w:b/>
                <w:bCs/>
                <w:szCs w:val="18"/>
              </w:rPr>
            </w:pPr>
            <w:r w:rsidRPr="000B583D">
              <w:rPr>
                <w:rFonts w:ascii="Arial" w:hAnsi="Arial" w:cs="Arial"/>
                <w:b/>
                <w:bCs/>
                <w:szCs w:val="18"/>
              </w:rPr>
              <w:t>odstotek dobropisa na mesečnem nivoju</w:t>
            </w:r>
          </w:p>
        </w:tc>
      </w:tr>
      <w:tr w:rsidR="000B583D" w:rsidRPr="000B583D" w14:paraId="18139208"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05C54A6A" w14:textId="77777777" w:rsidR="000B583D" w:rsidRPr="000B583D" w:rsidRDefault="000B583D" w:rsidP="00007529">
            <w:pPr>
              <w:pStyle w:val="Brezrazmikov"/>
              <w:rPr>
                <w:rFonts w:ascii="Arial" w:hAnsi="Arial" w:cs="Arial"/>
                <w:szCs w:val="18"/>
              </w:rPr>
            </w:pPr>
            <w:r w:rsidRPr="000B583D">
              <w:rPr>
                <w:rFonts w:ascii="Arial" w:hAnsi="Arial" w:cs="Arial"/>
                <w:szCs w:val="18"/>
              </w:rPr>
              <w:t>do 0,49%</w:t>
            </w:r>
          </w:p>
        </w:tc>
        <w:tc>
          <w:tcPr>
            <w:tcW w:w="2677" w:type="dxa"/>
            <w:tcBorders>
              <w:top w:val="single" w:sz="4" w:space="0" w:color="000000"/>
              <w:left w:val="single" w:sz="4" w:space="0" w:color="000000"/>
              <w:bottom w:val="single" w:sz="4" w:space="0" w:color="000000"/>
              <w:right w:val="single" w:sz="4" w:space="0" w:color="000000"/>
            </w:tcBorders>
            <w:vAlign w:val="center"/>
          </w:tcPr>
          <w:p w14:paraId="7CC476EE" w14:textId="77777777" w:rsidR="000B583D" w:rsidRPr="000B583D" w:rsidRDefault="000B583D" w:rsidP="00007529">
            <w:pPr>
              <w:pStyle w:val="Brezrazmikov"/>
              <w:rPr>
                <w:rFonts w:ascii="Arial" w:hAnsi="Arial" w:cs="Arial"/>
                <w:szCs w:val="18"/>
              </w:rPr>
            </w:pPr>
            <w:r w:rsidRPr="000B583D">
              <w:rPr>
                <w:rFonts w:ascii="Arial" w:hAnsi="Arial" w:cs="Arial"/>
                <w:szCs w:val="18"/>
              </w:rPr>
              <w:t>20%</w:t>
            </w:r>
          </w:p>
        </w:tc>
      </w:tr>
      <w:tr w:rsidR="000B583D" w:rsidRPr="000B583D" w14:paraId="49B4E044"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41D60344" w14:textId="77777777" w:rsidR="000B583D" w:rsidRPr="000B583D" w:rsidRDefault="000B583D" w:rsidP="00007529">
            <w:pPr>
              <w:pStyle w:val="Brezrazmikov"/>
              <w:rPr>
                <w:rFonts w:ascii="Arial" w:hAnsi="Arial" w:cs="Arial"/>
                <w:szCs w:val="18"/>
              </w:rPr>
            </w:pPr>
            <w:r w:rsidRPr="000B583D">
              <w:rPr>
                <w:rFonts w:ascii="Arial" w:hAnsi="Arial" w:cs="Arial"/>
                <w:szCs w:val="18"/>
              </w:rPr>
              <w:t>0,50% - 0,99%</w:t>
            </w:r>
          </w:p>
        </w:tc>
        <w:tc>
          <w:tcPr>
            <w:tcW w:w="2677" w:type="dxa"/>
            <w:tcBorders>
              <w:top w:val="single" w:sz="4" w:space="0" w:color="000000"/>
              <w:left w:val="single" w:sz="4" w:space="0" w:color="000000"/>
              <w:bottom w:val="single" w:sz="4" w:space="0" w:color="000000"/>
              <w:right w:val="single" w:sz="4" w:space="0" w:color="000000"/>
            </w:tcBorders>
            <w:vAlign w:val="center"/>
          </w:tcPr>
          <w:p w14:paraId="4A4810AF" w14:textId="77777777" w:rsidR="000B583D" w:rsidRPr="000B583D" w:rsidRDefault="000B583D" w:rsidP="00007529">
            <w:pPr>
              <w:pStyle w:val="Brezrazmikov"/>
              <w:rPr>
                <w:rFonts w:ascii="Arial" w:hAnsi="Arial" w:cs="Arial"/>
                <w:szCs w:val="18"/>
              </w:rPr>
            </w:pPr>
            <w:r w:rsidRPr="000B583D">
              <w:rPr>
                <w:rFonts w:ascii="Arial" w:hAnsi="Arial" w:cs="Arial"/>
                <w:szCs w:val="18"/>
              </w:rPr>
              <w:t>40%</w:t>
            </w:r>
          </w:p>
        </w:tc>
      </w:tr>
      <w:tr w:rsidR="000B583D" w:rsidRPr="000B583D" w14:paraId="76395427"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3B0C709D" w14:textId="77777777" w:rsidR="000B583D" w:rsidRPr="000B583D" w:rsidRDefault="000B583D" w:rsidP="00007529">
            <w:pPr>
              <w:pStyle w:val="Brezrazmikov"/>
              <w:rPr>
                <w:rFonts w:ascii="Arial" w:hAnsi="Arial" w:cs="Arial"/>
                <w:szCs w:val="18"/>
              </w:rPr>
            </w:pPr>
            <w:r w:rsidRPr="000B583D">
              <w:rPr>
                <w:rFonts w:ascii="Arial" w:hAnsi="Arial" w:cs="Arial"/>
                <w:szCs w:val="18"/>
              </w:rPr>
              <w:t>1,00% - 2,99%</w:t>
            </w:r>
          </w:p>
        </w:tc>
        <w:tc>
          <w:tcPr>
            <w:tcW w:w="2677" w:type="dxa"/>
            <w:tcBorders>
              <w:top w:val="single" w:sz="4" w:space="0" w:color="000000"/>
              <w:left w:val="single" w:sz="4" w:space="0" w:color="000000"/>
              <w:bottom w:val="single" w:sz="4" w:space="0" w:color="000000"/>
              <w:right w:val="single" w:sz="4" w:space="0" w:color="000000"/>
            </w:tcBorders>
            <w:vAlign w:val="center"/>
          </w:tcPr>
          <w:p w14:paraId="6748FDB1" w14:textId="77777777" w:rsidR="000B583D" w:rsidRPr="000B583D" w:rsidRDefault="000B583D" w:rsidP="00007529">
            <w:pPr>
              <w:pStyle w:val="Brezrazmikov"/>
              <w:rPr>
                <w:rFonts w:ascii="Arial" w:hAnsi="Arial" w:cs="Arial"/>
                <w:szCs w:val="18"/>
              </w:rPr>
            </w:pPr>
            <w:r w:rsidRPr="000B583D">
              <w:rPr>
                <w:rFonts w:ascii="Arial" w:hAnsi="Arial" w:cs="Arial"/>
                <w:szCs w:val="18"/>
              </w:rPr>
              <w:t>60%</w:t>
            </w:r>
          </w:p>
        </w:tc>
      </w:tr>
      <w:tr w:rsidR="000B583D" w:rsidRPr="000B583D" w14:paraId="43F0B6FB" w14:textId="77777777" w:rsidTr="00007529">
        <w:trPr>
          <w:trHeight w:val="340"/>
        </w:trPr>
        <w:tc>
          <w:tcPr>
            <w:tcW w:w="2138" w:type="dxa"/>
            <w:tcBorders>
              <w:top w:val="single" w:sz="4" w:space="0" w:color="000000"/>
              <w:left w:val="single" w:sz="4" w:space="0" w:color="000000"/>
              <w:bottom w:val="single" w:sz="4" w:space="0" w:color="000000"/>
              <w:right w:val="single" w:sz="4" w:space="0" w:color="000000"/>
            </w:tcBorders>
            <w:vAlign w:val="center"/>
          </w:tcPr>
          <w:p w14:paraId="105E48BE" w14:textId="77777777" w:rsidR="000B583D" w:rsidRPr="000B583D" w:rsidRDefault="000B583D" w:rsidP="00007529">
            <w:pPr>
              <w:pStyle w:val="Brezrazmikov"/>
              <w:rPr>
                <w:rFonts w:ascii="Arial" w:hAnsi="Arial" w:cs="Arial"/>
                <w:szCs w:val="18"/>
              </w:rPr>
            </w:pPr>
            <w:r w:rsidRPr="000B583D">
              <w:rPr>
                <w:rFonts w:ascii="Arial" w:hAnsi="Arial" w:cs="Arial"/>
                <w:szCs w:val="18"/>
              </w:rPr>
              <w:t xml:space="preserve">nad 3,00% </w:t>
            </w:r>
          </w:p>
        </w:tc>
        <w:tc>
          <w:tcPr>
            <w:tcW w:w="2677" w:type="dxa"/>
            <w:tcBorders>
              <w:top w:val="single" w:sz="4" w:space="0" w:color="000000"/>
              <w:left w:val="single" w:sz="4" w:space="0" w:color="000000"/>
              <w:bottom w:val="single" w:sz="4" w:space="0" w:color="000000"/>
              <w:right w:val="single" w:sz="4" w:space="0" w:color="000000"/>
            </w:tcBorders>
            <w:vAlign w:val="center"/>
          </w:tcPr>
          <w:p w14:paraId="0C195C25" w14:textId="77777777" w:rsidR="000B583D" w:rsidRPr="000B583D" w:rsidRDefault="000B583D" w:rsidP="00007529">
            <w:pPr>
              <w:pStyle w:val="Brezrazmikov"/>
              <w:keepNext/>
              <w:rPr>
                <w:rFonts w:ascii="Arial" w:hAnsi="Arial" w:cs="Arial"/>
                <w:szCs w:val="18"/>
              </w:rPr>
            </w:pPr>
            <w:r w:rsidRPr="000B583D">
              <w:rPr>
                <w:rFonts w:ascii="Arial" w:hAnsi="Arial" w:cs="Arial"/>
                <w:szCs w:val="18"/>
              </w:rPr>
              <w:t>100%</w:t>
            </w:r>
          </w:p>
        </w:tc>
      </w:tr>
    </w:tbl>
    <w:p w14:paraId="04A8963A" w14:textId="77777777" w:rsidR="000B583D" w:rsidRPr="000B583D" w:rsidRDefault="000B583D" w:rsidP="000B583D">
      <w:pPr>
        <w:pStyle w:val="Napis"/>
        <w:rPr>
          <w:rFonts w:ascii="Arial" w:hAnsi="Arial" w:cs="Arial"/>
        </w:rPr>
      </w:pPr>
      <w:bookmarkStart w:id="8" w:name="_Ref125626380"/>
      <w:r w:rsidRPr="000B583D">
        <w:rPr>
          <w:rFonts w:ascii="Arial" w:hAnsi="Arial" w:cs="Arial"/>
        </w:rPr>
        <w:t xml:space="preserve">Tabela </w:t>
      </w:r>
      <w:r w:rsidRPr="000B583D">
        <w:rPr>
          <w:rFonts w:ascii="Arial" w:hAnsi="Arial" w:cs="Arial"/>
        </w:rPr>
        <w:fldChar w:fldCharType="begin"/>
      </w:r>
      <w:r w:rsidRPr="000B583D">
        <w:rPr>
          <w:rFonts w:ascii="Arial" w:hAnsi="Arial" w:cs="Arial"/>
        </w:rPr>
        <w:instrText xml:space="preserve"> SEQ Tabela \* ARABIC </w:instrText>
      </w:r>
      <w:r w:rsidRPr="000B583D">
        <w:rPr>
          <w:rFonts w:ascii="Arial" w:hAnsi="Arial" w:cs="Arial"/>
        </w:rPr>
        <w:fldChar w:fldCharType="separate"/>
      </w:r>
      <w:r w:rsidRPr="000B583D">
        <w:rPr>
          <w:rFonts w:ascii="Arial" w:hAnsi="Arial" w:cs="Arial"/>
          <w:noProof/>
        </w:rPr>
        <w:t>4</w:t>
      </w:r>
      <w:r w:rsidRPr="000B583D">
        <w:rPr>
          <w:rFonts w:ascii="Arial" w:hAnsi="Arial" w:cs="Arial"/>
        </w:rPr>
        <w:fldChar w:fldCharType="end"/>
      </w:r>
      <w:bookmarkEnd w:id="8"/>
      <w:r w:rsidRPr="000B583D">
        <w:rPr>
          <w:rFonts w:ascii="Arial" w:hAnsi="Arial" w:cs="Arial"/>
        </w:rPr>
        <w:t xml:space="preserve"> - Dobropis glede na odstotek razpoložljivosti</w:t>
      </w:r>
    </w:p>
    <w:p w14:paraId="09D16AFA" w14:textId="5297D6C8" w:rsidR="000B583D" w:rsidRDefault="000B583D" w:rsidP="000B583D">
      <w:pPr>
        <w:spacing w:after="0" w:line="240" w:lineRule="auto"/>
        <w:rPr>
          <w:rFonts w:ascii="Arial" w:hAnsi="Arial" w:cs="Arial"/>
          <w:sz w:val="18"/>
          <w:szCs w:val="18"/>
        </w:rPr>
      </w:pPr>
      <w:r w:rsidRPr="000B583D">
        <w:rPr>
          <w:rFonts w:ascii="Arial" w:hAnsi="Arial" w:cs="Arial"/>
          <w:sz w:val="18"/>
          <w:szCs w:val="18"/>
        </w:rPr>
        <w:t>Naročnik ni dolžan plačati pogodbene kazni v primeru, da bi nastopile okoliščine, ki so splošno znane kot višja sila. Izvajalec je dolžan naročniku mesečno poročati o nerazpoložljivosti storitev.</w:t>
      </w:r>
    </w:p>
    <w:p w14:paraId="7CBD4B3B" w14:textId="77777777" w:rsidR="00922ABF" w:rsidRDefault="00922ABF" w:rsidP="000B583D">
      <w:pPr>
        <w:spacing w:after="0" w:line="240" w:lineRule="auto"/>
        <w:rPr>
          <w:rFonts w:ascii="Arial" w:hAnsi="Arial" w:cs="Arial"/>
          <w:sz w:val="18"/>
          <w:szCs w:val="18"/>
        </w:rPr>
      </w:pPr>
    </w:p>
    <w:p w14:paraId="22010F15" w14:textId="17022223" w:rsidR="00922ABF" w:rsidRDefault="00922ABF" w:rsidP="00922ABF">
      <w:pPr>
        <w:spacing w:after="0" w:line="240" w:lineRule="auto"/>
        <w:rPr>
          <w:rFonts w:ascii="Arial" w:hAnsi="Arial" w:cs="Arial"/>
          <w:sz w:val="18"/>
          <w:szCs w:val="18"/>
        </w:rPr>
      </w:pPr>
      <w:r>
        <w:rPr>
          <w:rFonts w:ascii="Arial" w:hAnsi="Arial" w:cs="Arial"/>
          <w:sz w:val="18"/>
          <w:szCs w:val="18"/>
        </w:rPr>
        <w:t>N</w:t>
      </w:r>
      <w:r w:rsidRPr="00922ABF">
        <w:rPr>
          <w:rFonts w:ascii="Arial" w:hAnsi="Arial" w:cs="Arial"/>
          <w:sz w:val="18"/>
          <w:szCs w:val="18"/>
        </w:rPr>
        <w:t xml:space="preserve">aročnik </w:t>
      </w:r>
      <w:r>
        <w:rPr>
          <w:rFonts w:ascii="Arial" w:hAnsi="Arial" w:cs="Arial"/>
          <w:sz w:val="18"/>
          <w:szCs w:val="18"/>
        </w:rPr>
        <w:t xml:space="preserve">lahko </w:t>
      </w:r>
      <w:r w:rsidRPr="00922ABF">
        <w:rPr>
          <w:rFonts w:ascii="Arial" w:hAnsi="Arial" w:cs="Arial"/>
          <w:sz w:val="18"/>
          <w:szCs w:val="18"/>
        </w:rPr>
        <w:t>zaračuna pogodbeno kazen</w:t>
      </w:r>
      <w:r>
        <w:rPr>
          <w:rFonts w:ascii="Arial" w:hAnsi="Arial" w:cs="Arial"/>
          <w:sz w:val="18"/>
          <w:szCs w:val="18"/>
        </w:rPr>
        <w:t xml:space="preserve"> skladno </w:t>
      </w:r>
      <w:r w:rsidR="0072142C">
        <w:rPr>
          <w:rFonts w:ascii="Arial" w:hAnsi="Arial" w:cs="Arial"/>
          <w:sz w:val="18"/>
          <w:szCs w:val="18"/>
        </w:rPr>
        <w:t>s</w:t>
      </w:r>
      <w:r>
        <w:rPr>
          <w:rFonts w:ascii="Arial" w:hAnsi="Arial" w:cs="Arial"/>
          <w:sz w:val="18"/>
          <w:szCs w:val="18"/>
        </w:rPr>
        <w:t xml:space="preserve"> </w:t>
      </w:r>
      <w:r w:rsidR="0072142C">
        <w:rPr>
          <w:rFonts w:ascii="Arial" w:hAnsi="Arial" w:cs="Arial"/>
          <w:sz w:val="18"/>
          <w:szCs w:val="18"/>
        </w:rPr>
        <w:t>15.</w:t>
      </w:r>
      <w:r>
        <w:rPr>
          <w:rFonts w:ascii="Arial" w:hAnsi="Arial" w:cs="Arial"/>
          <w:sz w:val="18"/>
          <w:szCs w:val="18"/>
        </w:rPr>
        <w:t xml:space="preserve"> členom te pogo</w:t>
      </w:r>
      <w:r w:rsidR="0072142C">
        <w:rPr>
          <w:rFonts w:ascii="Arial" w:hAnsi="Arial" w:cs="Arial"/>
          <w:sz w:val="18"/>
          <w:szCs w:val="18"/>
        </w:rPr>
        <w:t>d</w:t>
      </w:r>
      <w:r>
        <w:rPr>
          <w:rFonts w:ascii="Arial" w:hAnsi="Arial" w:cs="Arial"/>
          <w:sz w:val="18"/>
          <w:szCs w:val="18"/>
        </w:rPr>
        <w:t>be</w:t>
      </w:r>
      <w:r w:rsidRPr="00922ABF">
        <w:rPr>
          <w:rFonts w:ascii="Arial" w:hAnsi="Arial" w:cs="Arial"/>
          <w:sz w:val="18"/>
          <w:szCs w:val="18"/>
        </w:rPr>
        <w:t>.</w:t>
      </w:r>
    </w:p>
    <w:p w14:paraId="5602FCB4" w14:textId="77777777" w:rsidR="00922ABF" w:rsidRPr="000B583D" w:rsidRDefault="00922ABF" w:rsidP="000B583D">
      <w:pPr>
        <w:spacing w:after="0" w:line="240" w:lineRule="auto"/>
        <w:rPr>
          <w:rFonts w:ascii="Arial" w:hAnsi="Arial" w:cs="Arial"/>
          <w:sz w:val="18"/>
          <w:szCs w:val="18"/>
        </w:rPr>
      </w:pPr>
    </w:p>
    <w:p w14:paraId="5A18F9BE" w14:textId="77777777" w:rsidR="00F133A4" w:rsidRDefault="00594E9E" w:rsidP="00F133A4">
      <w:pPr>
        <w:jc w:val="both"/>
        <w:rPr>
          <w:rFonts w:ascii="Arial" w:hAnsi="Arial" w:cs="Arial"/>
          <w:i/>
          <w:iCs/>
          <w:color w:val="000000"/>
          <w:sz w:val="18"/>
          <w:szCs w:val="18"/>
        </w:rPr>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PODIZVAJALCI</w:t>
      </w:r>
      <w:r w:rsidR="00F133A4" w:rsidRPr="00F133A4">
        <w:rPr>
          <w:rFonts w:ascii="Arial" w:hAnsi="Arial" w:cs="Arial"/>
          <w:i/>
          <w:iCs/>
          <w:color w:val="000000"/>
          <w:sz w:val="18"/>
          <w:szCs w:val="18"/>
        </w:rPr>
        <w:t xml:space="preserve"> </w:t>
      </w:r>
    </w:p>
    <w:p w14:paraId="47E93356" w14:textId="3B5C2C36" w:rsidR="00F133A4" w:rsidRPr="00731494" w:rsidRDefault="00F133A4" w:rsidP="00F133A4">
      <w:pPr>
        <w:spacing w:after="0"/>
        <w:jc w:val="both"/>
      </w:pPr>
      <w:r w:rsidRPr="00731494">
        <w:rPr>
          <w:rFonts w:ascii="Arial" w:hAnsi="Arial" w:cs="Arial"/>
          <w:i/>
          <w:iCs/>
          <w:color w:val="000000"/>
          <w:sz w:val="18"/>
          <w:szCs w:val="18"/>
        </w:rPr>
        <w:t>Opomba:</w:t>
      </w:r>
    </w:p>
    <w:p w14:paraId="1999B8FE" w14:textId="58635085" w:rsidR="00594E9E" w:rsidRPr="00731494" w:rsidRDefault="00F133A4" w:rsidP="00F133A4">
      <w:pPr>
        <w:spacing w:before="225" w:after="225" w:line="240" w:lineRule="auto"/>
        <w:jc w:val="both"/>
      </w:pPr>
      <w:r w:rsidRPr="00F133A4">
        <w:rPr>
          <w:rFonts w:ascii="Arial" w:hAnsi="Arial" w:cs="Arial"/>
          <w:i/>
          <w:iCs/>
          <w:color w:val="EE0000"/>
          <w:sz w:val="18"/>
          <w:szCs w:val="18"/>
        </w:rPr>
        <w:t>V KOLIKOR PONUDNIK NE NASTOPA S PODIZVAJALCI SE RAZDELEK IZBRIŠE</w:t>
      </w:r>
    </w:p>
    <w:p w14:paraId="395AA27F" w14:textId="131D34CF"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594E9E" w:rsidRPr="00731494" w14:paraId="0618BA9C" w14:textId="77777777" w:rsidTr="00352788">
        <w:tc>
          <w:tcPr>
            <w:tcW w:w="0" w:type="auto"/>
            <w:tcMar>
              <w:top w:w="0" w:type="auto"/>
              <w:bottom w:w="0" w:type="auto"/>
            </w:tcMar>
          </w:tcPr>
          <w:p w14:paraId="6518A648" w14:textId="77777777" w:rsidR="00594E9E" w:rsidRPr="00731494" w:rsidRDefault="00594E9E" w:rsidP="00352788">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594E9E" w:rsidRPr="00731494" w14:paraId="05E8B9BB"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DB00CF7"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5EE66C0" w14:textId="77777777" w:rsidR="00594E9E" w:rsidRPr="00731494" w:rsidRDefault="00594E9E" w:rsidP="00352788"/>
              </w:tc>
            </w:tr>
            <w:tr w:rsidR="00594E9E" w:rsidRPr="00731494" w14:paraId="694A11C0" w14:textId="77777777" w:rsidTr="0035278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C29F693" w14:textId="77777777" w:rsidR="00594E9E" w:rsidRPr="00731494" w:rsidRDefault="00594E9E" w:rsidP="00352788">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0E555B9"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Opis del, ki jih bo izvedel podizvajalec:</w:t>
                  </w:r>
                </w:p>
                <w:p w14:paraId="79165865" w14:textId="77777777" w:rsidR="00594E9E" w:rsidRPr="00731494" w:rsidRDefault="00594E9E" w:rsidP="00352788">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34E3113A" w14:textId="43D11A42" w:rsidR="00594E9E" w:rsidRPr="00731494" w:rsidRDefault="00594E9E" w:rsidP="00F133A4">
            <w:pPr>
              <w:jc w:val="both"/>
            </w:pPr>
          </w:p>
        </w:tc>
      </w:tr>
    </w:tbl>
    <w:p w14:paraId="2B658D6B" w14:textId="77777777" w:rsidR="00F133A4" w:rsidRDefault="00F133A4" w:rsidP="00594E9E">
      <w:pPr>
        <w:spacing w:after="0" w:line="240" w:lineRule="auto"/>
        <w:jc w:val="center"/>
        <w:rPr>
          <w:rFonts w:ascii="Arial" w:hAnsi="Arial" w:cs="Arial"/>
          <w:b/>
          <w:bCs/>
          <w:color w:val="000000"/>
          <w:sz w:val="18"/>
          <w:szCs w:val="18"/>
        </w:rPr>
      </w:pPr>
    </w:p>
    <w:p w14:paraId="7D828139" w14:textId="77777777" w:rsidR="00F133A4" w:rsidRDefault="00F133A4" w:rsidP="00594E9E">
      <w:pPr>
        <w:spacing w:after="0" w:line="240" w:lineRule="auto"/>
        <w:jc w:val="center"/>
        <w:rPr>
          <w:rFonts w:ascii="Arial" w:hAnsi="Arial" w:cs="Arial"/>
          <w:b/>
          <w:bCs/>
          <w:color w:val="000000"/>
          <w:sz w:val="18"/>
          <w:szCs w:val="18"/>
        </w:rPr>
      </w:pPr>
    </w:p>
    <w:p w14:paraId="4A554ED2" w14:textId="77777777" w:rsidR="00F133A4" w:rsidRDefault="00F133A4" w:rsidP="00594E9E">
      <w:pPr>
        <w:spacing w:after="0" w:line="240" w:lineRule="auto"/>
        <w:jc w:val="center"/>
        <w:rPr>
          <w:rFonts w:ascii="Arial" w:hAnsi="Arial" w:cs="Arial"/>
          <w:b/>
          <w:bCs/>
          <w:color w:val="000000"/>
          <w:sz w:val="18"/>
          <w:szCs w:val="18"/>
        </w:rPr>
      </w:pPr>
    </w:p>
    <w:p w14:paraId="16863B92" w14:textId="77777777" w:rsidR="00F133A4" w:rsidRDefault="00F133A4" w:rsidP="00594E9E">
      <w:pPr>
        <w:spacing w:after="0" w:line="240" w:lineRule="auto"/>
        <w:jc w:val="center"/>
        <w:rPr>
          <w:rFonts w:ascii="Arial" w:hAnsi="Arial" w:cs="Arial"/>
          <w:b/>
          <w:bCs/>
          <w:color w:val="000000"/>
          <w:sz w:val="18"/>
          <w:szCs w:val="18"/>
        </w:rPr>
      </w:pPr>
    </w:p>
    <w:p w14:paraId="7DBBB2A8" w14:textId="566236BB"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CE57DE7" w14:textId="77777777" w:rsidTr="00352788">
        <w:tc>
          <w:tcPr>
            <w:tcW w:w="0" w:type="auto"/>
            <w:tcMar>
              <w:top w:w="0" w:type="auto"/>
              <w:bottom w:w="0" w:type="auto"/>
            </w:tcMar>
          </w:tcPr>
          <w:p w14:paraId="24C1DBE2" w14:textId="77777777" w:rsidR="00594E9E" w:rsidRPr="00731494" w:rsidRDefault="00594E9E" w:rsidP="00352788">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3C1D2287" w14:textId="77777777" w:rsidR="00594E9E" w:rsidRPr="00731494" w:rsidRDefault="00594E9E" w:rsidP="00352788">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594E9E" w:rsidRPr="00731494" w14:paraId="550D531E" w14:textId="77777777" w:rsidTr="00352788">
              <w:tc>
                <w:tcPr>
                  <w:tcW w:w="0" w:type="auto"/>
                  <w:tcMar>
                    <w:top w:w="0" w:type="auto"/>
                    <w:bottom w:w="0" w:type="auto"/>
                  </w:tcMar>
                </w:tcPr>
                <w:p w14:paraId="44C25C1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6F53263B"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3EEA3C3" w14:textId="77777777" w:rsidR="00594E9E" w:rsidRPr="00731494" w:rsidRDefault="00594E9E" w:rsidP="00352788">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B3A9996" w14:textId="77777777" w:rsidR="00594E9E" w:rsidRPr="00731494" w:rsidRDefault="00594E9E" w:rsidP="00352788">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222FAB8" w14:textId="77777777" w:rsidR="00594E9E" w:rsidRPr="00731494" w:rsidRDefault="00594E9E" w:rsidP="00352788">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62F9159F" w14:textId="77777777" w:rsidR="00594E9E" w:rsidRPr="00731494" w:rsidRDefault="00594E9E" w:rsidP="00352788">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8BF581F" w14:textId="77777777" w:rsidR="00594E9E" w:rsidRPr="00731494" w:rsidRDefault="00594E9E" w:rsidP="00352788">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FA44B32" w14:textId="77777777" w:rsidR="00594E9E" w:rsidRPr="00731494" w:rsidRDefault="00594E9E" w:rsidP="00352788">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B1BDE5D" w14:textId="2C456201"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3AC28E7" w14:textId="77777777" w:rsidTr="00352788">
        <w:tc>
          <w:tcPr>
            <w:tcW w:w="0" w:type="auto"/>
            <w:tcMar>
              <w:top w:w="0" w:type="auto"/>
              <w:bottom w:w="0" w:type="auto"/>
            </w:tcMar>
          </w:tcPr>
          <w:p w14:paraId="172E484A" w14:textId="77777777" w:rsidR="00594E9E" w:rsidRPr="00731494" w:rsidRDefault="00594E9E" w:rsidP="00352788">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9802B1" w14:textId="77777777" w:rsidR="00594E9E" w:rsidRPr="00731494" w:rsidRDefault="00594E9E" w:rsidP="00352788">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EA9EF46" w14:textId="4ADDBCD9" w:rsidR="00594E9E" w:rsidRPr="00731494" w:rsidRDefault="00594E9E" w:rsidP="00594E9E">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sidR="000B583D">
        <w:rPr>
          <w:rFonts w:ascii="Arial" w:hAnsi="Arial" w:cs="Arial"/>
          <w:b/>
          <w:bCs/>
          <w:color w:val="000000"/>
          <w:sz w:val="18"/>
          <w:szCs w:val="18"/>
        </w:rPr>
        <w:t>IZVAJALCA</w:t>
      </w:r>
    </w:p>
    <w:p w14:paraId="684D2399" w14:textId="744309D9"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DD17AEE" w14:textId="77777777" w:rsidTr="00352788">
        <w:tc>
          <w:tcPr>
            <w:tcW w:w="0" w:type="auto"/>
            <w:tcMar>
              <w:top w:w="0" w:type="auto"/>
              <w:bottom w:w="0" w:type="auto"/>
            </w:tcMar>
          </w:tcPr>
          <w:p w14:paraId="5C850E4E" w14:textId="2F88D3D7" w:rsidR="000B583D" w:rsidRPr="000B583D" w:rsidRDefault="000B583D" w:rsidP="00F133A4">
            <w:pPr>
              <w:jc w:val="both"/>
              <w:rPr>
                <w:rFonts w:ascii="Arial" w:hAnsi="Arial" w:cs="Arial"/>
                <w:color w:val="000000"/>
                <w:sz w:val="18"/>
                <w:szCs w:val="18"/>
              </w:rPr>
            </w:pPr>
            <w:r w:rsidRPr="000B583D">
              <w:rPr>
                <w:rFonts w:ascii="Arial" w:hAnsi="Arial" w:cs="Arial"/>
                <w:color w:val="000000"/>
                <w:sz w:val="18"/>
                <w:szCs w:val="18"/>
              </w:rPr>
              <w:t>Izvajalec mora:</w:t>
            </w:r>
          </w:p>
          <w:p w14:paraId="7869A3C9" w14:textId="77777777" w:rsidR="004C3469" w:rsidRPr="004C3469" w:rsidRDefault="000B583D" w:rsidP="004C3469">
            <w:pPr>
              <w:pStyle w:val="Odstavekseznama"/>
              <w:numPr>
                <w:ilvl w:val="0"/>
                <w:numId w:val="58"/>
              </w:numPr>
              <w:rPr>
                <w:rFonts w:ascii="Arial" w:hAnsi="Arial" w:cs="Arial"/>
                <w:color w:val="000000"/>
                <w:sz w:val="18"/>
                <w:szCs w:val="18"/>
              </w:rPr>
            </w:pPr>
            <w:r w:rsidRPr="004C3469">
              <w:rPr>
                <w:rFonts w:ascii="Arial" w:hAnsi="Arial" w:cs="Arial"/>
                <w:color w:val="000000"/>
                <w:sz w:val="18"/>
                <w:szCs w:val="18"/>
              </w:rPr>
              <w:t xml:space="preserve">na zahtevo naročnika zagotoviti (izdelati) ustrezen certifikat(e), s katerim(i) bo podpisana vsaka zahteva naročnika. </w:t>
            </w:r>
            <w:r w:rsidR="004C3469" w:rsidRPr="004C3469">
              <w:rPr>
                <w:rFonts w:ascii="Arial" w:hAnsi="Arial" w:cs="Arial"/>
                <w:color w:val="000000"/>
                <w:sz w:val="18"/>
                <w:szCs w:val="18"/>
              </w:rPr>
              <w:t>Certifikate in preverjanje delovanja bo izvajal naročnik  po navodilih izvajalca.</w:t>
            </w:r>
          </w:p>
          <w:p w14:paraId="1C9A33E4" w14:textId="3DEA5459" w:rsidR="000B583D" w:rsidRPr="000B583D" w:rsidRDefault="000B583D" w:rsidP="00F133A4">
            <w:pPr>
              <w:pStyle w:val="Odstavekseznama"/>
              <w:numPr>
                <w:ilvl w:val="0"/>
                <w:numId w:val="58"/>
              </w:numPr>
              <w:jc w:val="both"/>
              <w:rPr>
                <w:rFonts w:ascii="Arial" w:hAnsi="Arial" w:cs="Arial"/>
                <w:color w:val="000000"/>
                <w:sz w:val="18"/>
                <w:szCs w:val="18"/>
              </w:rPr>
            </w:pPr>
            <w:r w:rsidRPr="000B583D">
              <w:rPr>
                <w:rFonts w:ascii="Arial" w:hAnsi="Arial" w:cs="Arial"/>
                <w:color w:val="000000"/>
                <w:sz w:val="18"/>
                <w:szCs w:val="18"/>
              </w:rPr>
              <w:t>zagotavljati 24 urno tehnično podporo 7 dni v tednu.</w:t>
            </w:r>
          </w:p>
          <w:p w14:paraId="75848180" w14:textId="77777777" w:rsidR="000549CD" w:rsidRPr="000549CD" w:rsidRDefault="000549CD" w:rsidP="000549CD">
            <w:pPr>
              <w:pStyle w:val="Odstavekseznama"/>
              <w:numPr>
                <w:ilvl w:val="0"/>
                <w:numId w:val="58"/>
              </w:numPr>
              <w:rPr>
                <w:rFonts w:ascii="Arial" w:hAnsi="Arial" w:cs="Arial"/>
                <w:color w:val="000000"/>
                <w:sz w:val="18"/>
                <w:szCs w:val="18"/>
              </w:rPr>
            </w:pPr>
            <w:r w:rsidRPr="000549CD">
              <w:rPr>
                <w:rFonts w:ascii="Arial" w:hAnsi="Arial" w:cs="Arial"/>
                <w:color w:val="000000"/>
                <w:sz w:val="18"/>
                <w:szCs w:val="18"/>
              </w:rPr>
              <w:t>Sistem ponudnika mora:</w:t>
            </w:r>
          </w:p>
          <w:p w14:paraId="5324093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SMS sporočil preko protokola API z uporabo XML z enostavno konfiguracijo;</w:t>
            </w:r>
          </w:p>
          <w:p w14:paraId="28824E6F"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združevanja večje količine SMS v pakete (xml ali json);</w:t>
            </w:r>
          </w:p>
          <w:p w14:paraId="2A07CEC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SMS sporočil preko varnega spletnega vmesnika (z uporabo vsaj TLS 1.2 ali TLS 1.3), v kolikor posamezen podsistem naročnika ne podpira TLS 1.3 mora sistem ponudnika omogočati izjemo za »fallback" na TLS 1.2 samo za točno določene podsisteme;</w:t>
            </w:r>
          </w:p>
          <w:p w14:paraId="08950CC1"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lastRenderedPageBreak/>
              <w:t>zagotavljati, da je vsaka posredovana povratnica o dostavi ali prejeto sporočilo posredovano v zaledni sistem naročnika preko varnega protokola (TLS 1.2 ali TLS 1.3);</w:t>
            </w:r>
          </w:p>
          <w:p w14:paraId="5916F4C5"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poosebljenih SMS sporočil preko spletnega vmesnika;</w:t>
            </w:r>
          </w:p>
          <w:p w14:paraId="60B90D4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pregled statusa poslanih SMS sporočil v spletnem vmesniku (za SMS sporočila poslana preko API protokola kot tudi preko spletnega vmesnika);</w:t>
            </w:r>
          </w:p>
          <w:p w14:paraId="363FED62"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asinhrono posredovanje povratnic o dostavi v naročnikov zaledni sistem;</w:t>
            </w:r>
          </w:p>
          <w:p w14:paraId="4D829B1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istega sporočila na več mobilnih številk preko API protokola z enim API zahtevkom ("multi");</w:t>
            </w:r>
          </w:p>
          <w:p w14:paraId="2684E76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dvosmerno komunikacijo z možnostjo zakupa virtualne dolge telefonske številke;</w:t>
            </w:r>
          </w:p>
          <w:p w14:paraId="53ADFB50"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 xml:space="preserve">omogočati dvosmerno komunikacijo z možnostjo uporabe kratke telefonske številke (ali dolge telefonske številke za sprejem sporočila iz tujine); </w:t>
            </w:r>
          </w:p>
          <w:p w14:paraId="548EFBEF"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prikaza imena namesto telefonske številke v dolžino do 11 znakov (npr. UKC LJ);</w:t>
            </w:r>
          </w:p>
          <w:p w14:paraId="0C63F1CB"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posredovanje prejetih SMS sporočil v zaledni sistem naročnika npr. po principu MO =&gt; AT SMS (ang. Mobile Originated, Application Terminated SMS);</w:t>
            </w:r>
          </w:p>
          <w:p w14:paraId="713FB6C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pošiljanje dolgih SMS sporočil (640 znakov) in obračun SMS sporočil na vsakih 160 znakov (oz. 70 znakov, če SMS sporočilo vsebuje znake, ki niso del standardne kodne tabele za SMS sporočila npr. čćžšđ …);</w:t>
            </w:r>
          </w:p>
          <w:p w14:paraId="34542625"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pošiljanja opomnikov na osnovi določenih parametrov (npr. datum in ura);</w:t>
            </w:r>
          </w:p>
          <w:p w14:paraId="1B482D4A"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vzpostavitev varne povezave med sistemi s pomočjo varnega tuneliranja (IPsec VPN);</w:t>
            </w:r>
          </w:p>
          <w:p w14:paraId="3AFE2D2D"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delovati v režimu visoke razpoložljivosti ACTIVE/ACTIVE;</w:t>
            </w:r>
          </w:p>
          <w:p w14:paraId="4417E127"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razpoložljivost sistema na mesečni ravni vsaj 99,5%;</w:t>
            </w:r>
          </w:p>
          <w:p w14:paraId="63256BC9"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da se sporočila SMS prenašajo za naročnike, ki se nahajajo v Sloveniji le preko informacijske/telekomunikacijske opreme mobilnega operaterja ali mobilni operaterjev na področju Republike Slovenije;</w:t>
            </w:r>
          </w:p>
          <w:p w14:paraId="2DA4D6F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nahajati na področju Republike Slovenije (velja za vso aktivno in procesno opremo ponudnika, ki se uporablja za obdelavo in dostavo sporočil na področju RS;</w:t>
            </w:r>
          </w:p>
          <w:p w14:paraId="27D76626"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možnost nastavljanja časovnega okna do kdaj naj se sporočilo poskuša dostaviti, v primeru, ko je uporabnik brez mobilnega signala;</w:t>
            </w:r>
          </w:p>
          <w:p w14:paraId="0D767DEC"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zagotavljati za naslovnika brezplačni sprejem SMS sporočila;</w:t>
            </w:r>
          </w:p>
          <w:p w14:paraId="15C99077" w14:textId="77777777" w:rsidR="000549CD" w:rsidRPr="000549CD" w:rsidRDefault="000549CD" w:rsidP="000549CD">
            <w:pPr>
              <w:pStyle w:val="Odstavekseznama"/>
              <w:numPr>
                <w:ilvl w:val="1"/>
                <w:numId w:val="54"/>
              </w:numPr>
              <w:rPr>
                <w:rFonts w:ascii="Arial" w:hAnsi="Arial" w:cs="Arial"/>
                <w:color w:val="000000"/>
                <w:sz w:val="18"/>
                <w:szCs w:val="18"/>
              </w:rPr>
            </w:pPr>
            <w:r w:rsidRPr="000549CD">
              <w:rPr>
                <w:rFonts w:ascii="Arial" w:hAnsi="Arial" w:cs="Arial"/>
                <w:color w:val="000000"/>
                <w:sz w:val="18"/>
                <w:szCs w:val="18"/>
              </w:rPr>
              <w:t>omogočati sprejem in pošiljanje vsaj 100.000 SMS sporočil na uro.</w:t>
            </w:r>
          </w:p>
          <w:p w14:paraId="70E4500C" w14:textId="77777777" w:rsidR="00F133A4" w:rsidRDefault="00F133A4" w:rsidP="00F133A4">
            <w:pPr>
              <w:jc w:val="both"/>
              <w:rPr>
                <w:rFonts w:ascii="Arial" w:hAnsi="Arial" w:cs="Arial"/>
                <w:color w:val="000000"/>
                <w:sz w:val="18"/>
                <w:szCs w:val="18"/>
              </w:rPr>
            </w:pPr>
          </w:p>
          <w:p w14:paraId="5B8E4D31" w14:textId="1157D072" w:rsidR="000B583D" w:rsidRPr="000B583D" w:rsidRDefault="000B583D" w:rsidP="00F133A4">
            <w:pPr>
              <w:jc w:val="both"/>
              <w:rPr>
                <w:rFonts w:ascii="Arial" w:hAnsi="Arial" w:cs="Arial"/>
                <w:color w:val="000000"/>
                <w:sz w:val="18"/>
                <w:szCs w:val="18"/>
              </w:rPr>
            </w:pPr>
            <w:r w:rsidRPr="000B583D">
              <w:rPr>
                <w:rFonts w:ascii="Arial" w:hAnsi="Arial" w:cs="Arial"/>
                <w:color w:val="000000"/>
                <w:sz w:val="18"/>
                <w:szCs w:val="18"/>
              </w:rPr>
              <w:t xml:space="preserve">Skupne značilnosti sistema in posebnosti: </w:t>
            </w:r>
          </w:p>
          <w:p w14:paraId="7AF7CEA4"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Naročnik bo do sistema ponudnika dostopal iz osmih različnih lokacij in različnih informacijskih sistemov.</w:t>
            </w:r>
          </w:p>
          <w:p w14:paraId="0FBF697C"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 xml:space="preserve">Ponudnikov sistem gostuje v TIER-3 podatkovnih centrih. </w:t>
            </w:r>
          </w:p>
          <w:p w14:paraId="3D3E7B76" w14:textId="77777777" w:rsidR="000549CD" w:rsidRPr="000549CD" w:rsidRDefault="000549CD" w:rsidP="000549CD">
            <w:pPr>
              <w:pStyle w:val="Odstavekseznama"/>
              <w:numPr>
                <w:ilvl w:val="0"/>
                <w:numId w:val="57"/>
              </w:numPr>
              <w:jc w:val="both"/>
              <w:rPr>
                <w:rFonts w:ascii="Arial" w:hAnsi="Arial" w:cs="Arial"/>
                <w:color w:val="000000"/>
                <w:sz w:val="18"/>
                <w:szCs w:val="18"/>
              </w:rPr>
            </w:pPr>
            <w:r w:rsidRPr="000549CD">
              <w:rPr>
                <w:rFonts w:ascii="Arial" w:hAnsi="Arial" w:cs="Arial"/>
                <w:color w:val="000000"/>
                <w:sz w:val="18"/>
                <w:szCs w:val="18"/>
              </w:rPr>
              <w:t xml:space="preserve">V sklopu nadzora in varovanja podatkov mora ponudnikov sistem delovati v skladu z zahtevami ISO 27001:2013 standardi. </w:t>
            </w:r>
          </w:p>
          <w:p w14:paraId="0065DCCC" w14:textId="77777777" w:rsidR="00F133A4" w:rsidRDefault="00F133A4" w:rsidP="00F133A4">
            <w:pPr>
              <w:jc w:val="both"/>
              <w:rPr>
                <w:rFonts w:ascii="Arial" w:hAnsi="Arial" w:cs="Arial"/>
                <w:color w:val="000000"/>
                <w:sz w:val="18"/>
                <w:szCs w:val="18"/>
              </w:rPr>
            </w:pPr>
          </w:p>
          <w:p w14:paraId="725B963F" w14:textId="01DFC3C4" w:rsidR="00594E9E" w:rsidRPr="00731494" w:rsidRDefault="00BD5596" w:rsidP="00F133A4">
            <w:pPr>
              <w:jc w:val="both"/>
            </w:pPr>
            <w:r>
              <w:rPr>
                <w:rFonts w:ascii="Arial" w:hAnsi="Arial" w:cs="Arial"/>
                <w:color w:val="000000"/>
                <w:sz w:val="18"/>
                <w:szCs w:val="18"/>
              </w:rPr>
              <w:t>Izvajalec</w:t>
            </w:r>
            <w:r w:rsidR="00594E9E" w:rsidRPr="00BD5596">
              <w:rPr>
                <w:rFonts w:ascii="Arial" w:hAnsi="Arial" w:cs="Arial"/>
                <w:color w:val="000000"/>
                <w:sz w:val="18"/>
                <w:szCs w:val="18"/>
              </w:rPr>
              <w:t xml:space="preserve"> se obvezuje, da bo:</w:t>
            </w:r>
          </w:p>
          <w:p w14:paraId="3E9FDDC8"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160C14E8"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88AB430"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C2F8036"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35566B3D" w14:textId="77777777" w:rsidR="00594E9E" w:rsidRPr="00731494"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4F5CD1E9" w14:textId="77777777" w:rsidR="00594E9E" w:rsidRDefault="00594E9E" w:rsidP="00F133A4">
            <w:pPr>
              <w:pStyle w:val="Odstavekseznama"/>
              <w:numPr>
                <w:ilvl w:val="0"/>
                <w:numId w:val="5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59C0751" w14:textId="77777777" w:rsidR="00594E9E" w:rsidRPr="00731494" w:rsidRDefault="00594E9E" w:rsidP="00F133A4">
            <w:pPr>
              <w:jc w:val="both"/>
            </w:pPr>
          </w:p>
        </w:tc>
      </w:tr>
    </w:tbl>
    <w:p w14:paraId="0865C166" w14:textId="77777777" w:rsidR="00594E9E" w:rsidRPr="00731494" w:rsidRDefault="00594E9E" w:rsidP="00594E9E">
      <w:pPr>
        <w:spacing w:before="225" w:after="225" w:line="240" w:lineRule="auto"/>
        <w:jc w:val="both"/>
      </w:pPr>
      <w:r w:rsidRPr="00731494">
        <w:rPr>
          <w:rFonts w:ascii="Arial" w:hAnsi="Arial" w:cs="Arial"/>
          <w:b/>
          <w:bCs/>
          <w:color w:val="000000"/>
          <w:sz w:val="18"/>
          <w:szCs w:val="18"/>
        </w:rPr>
        <w:lastRenderedPageBreak/>
        <w:t>V</w:t>
      </w:r>
      <w:r>
        <w:rPr>
          <w:rFonts w:ascii="Arial" w:hAnsi="Arial" w:cs="Arial"/>
          <w:b/>
          <w:bCs/>
          <w:color w:val="000000"/>
          <w:sz w:val="18"/>
          <w:szCs w:val="18"/>
        </w:rPr>
        <w:t>I</w:t>
      </w:r>
      <w:r w:rsidRPr="00731494">
        <w:rPr>
          <w:rFonts w:ascii="Arial" w:hAnsi="Arial" w:cs="Arial"/>
          <w:b/>
          <w:bCs/>
          <w:color w:val="000000"/>
          <w:sz w:val="18"/>
          <w:szCs w:val="18"/>
        </w:rPr>
        <w:t>II. SKRBNIKI POGODBE</w:t>
      </w:r>
    </w:p>
    <w:p w14:paraId="42B91DBA" w14:textId="50B574AB" w:rsidR="00594E9E" w:rsidRPr="00731494" w:rsidRDefault="00594E9E" w:rsidP="00594E9E">
      <w:pPr>
        <w:spacing w:after="0" w:line="240" w:lineRule="auto"/>
        <w:jc w:val="center"/>
      </w:pPr>
      <w:r w:rsidRPr="00731494">
        <w:rPr>
          <w:rFonts w:ascii="Arial" w:hAnsi="Arial" w:cs="Arial"/>
          <w:b/>
          <w:bCs/>
          <w:color w:val="000000"/>
          <w:sz w:val="18"/>
          <w:szCs w:val="18"/>
        </w:rPr>
        <w:t>1</w:t>
      </w:r>
      <w:r w:rsidR="00F133A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4A471AAC" w14:textId="77777777" w:rsidTr="00352788">
        <w:tc>
          <w:tcPr>
            <w:tcW w:w="0" w:type="auto"/>
            <w:tcMar>
              <w:top w:w="0" w:type="auto"/>
              <w:bottom w:w="0" w:type="auto"/>
            </w:tcMar>
          </w:tcPr>
          <w:p w14:paraId="17FBC134"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Pogodbeni stranki imenujeta svoje pooblaščene predstavnike z namenom zagotoviti jasne in dostopne kanale komunikacije, sodelovanja, dajanja informacij in tekočega usklajevanja pri izvrševanju pogodbe.</w:t>
            </w:r>
          </w:p>
          <w:p w14:paraId="300038F3"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naročnika - strokovni skrbnik naročnika po tej pogodbi je:</w:t>
            </w:r>
          </w:p>
          <w:p w14:paraId="13957C6D"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lastRenderedPageBreak/>
              <w:t>_______________________, kontakt: _______________________________.</w:t>
            </w:r>
          </w:p>
          <w:p w14:paraId="04974EAF"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naročnika - komercialni skrbnik naročnika po tej pogodbi je:____________________, kontakt: ________________________________.</w:t>
            </w:r>
          </w:p>
          <w:p w14:paraId="3E44F81B"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izvajalca – splošni skrbnik izvajalca po tej pogodbi je: ____________________, kontakt: ____________________________.</w:t>
            </w:r>
          </w:p>
          <w:p w14:paraId="489425D7" w14:textId="77777777" w:rsidR="00BD5596" w:rsidRPr="00BD5596" w:rsidRDefault="00BD5596" w:rsidP="00BD5596">
            <w:pPr>
              <w:spacing w:before="225" w:after="225"/>
              <w:jc w:val="both"/>
              <w:rPr>
                <w:rFonts w:ascii="Arial" w:hAnsi="Arial" w:cs="Arial"/>
                <w:color w:val="000000"/>
                <w:sz w:val="18"/>
                <w:szCs w:val="18"/>
              </w:rPr>
            </w:pPr>
            <w:r w:rsidRPr="00BD5596">
              <w:rPr>
                <w:rFonts w:ascii="Arial" w:hAnsi="Arial" w:cs="Arial"/>
                <w:color w:val="000000"/>
                <w:sz w:val="18"/>
                <w:szCs w:val="18"/>
              </w:rPr>
              <w:t>Odgovorni predstavnik izvajalca – strokovni skrbnik izvajalca po tej pogodbi je: ____________________, kontakt: ____________________________.</w:t>
            </w:r>
          </w:p>
          <w:p w14:paraId="3AE6FB65" w14:textId="21CF4E8E" w:rsidR="00594E9E" w:rsidRPr="00731494" w:rsidRDefault="00BD5596" w:rsidP="00BD5596">
            <w:pPr>
              <w:spacing w:before="225" w:after="225"/>
              <w:jc w:val="both"/>
            </w:pPr>
            <w:r w:rsidRPr="00BD5596">
              <w:rPr>
                <w:rFonts w:ascii="Arial" w:hAnsi="Arial" w:cs="Arial"/>
                <w:color w:val="000000"/>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 ki ga nasprotni stranki posreduje v roku 3 dni od zamenjave.</w:t>
            </w:r>
          </w:p>
        </w:tc>
      </w:tr>
    </w:tbl>
    <w:p w14:paraId="24D70F2E" w14:textId="77777777" w:rsidR="00594E9E" w:rsidRPr="00731494" w:rsidRDefault="00594E9E" w:rsidP="00594E9E">
      <w:pPr>
        <w:spacing w:before="225" w:after="225" w:line="240" w:lineRule="auto"/>
        <w:jc w:val="both"/>
      </w:pPr>
      <w:r>
        <w:rPr>
          <w:rFonts w:ascii="Arial" w:hAnsi="Arial" w:cs="Arial"/>
          <w:b/>
          <w:bCs/>
          <w:color w:val="000000"/>
          <w:sz w:val="18"/>
          <w:szCs w:val="18"/>
        </w:rPr>
        <w:lastRenderedPageBreak/>
        <w:t>IX</w:t>
      </w:r>
      <w:r w:rsidRPr="00731494">
        <w:rPr>
          <w:rFonts w:ascii="Arial" w:hAnsi="Arial" w:cs="Arial"/>
          <w:b/>
          <w:bCs/>
          <w:color w:val="000000"/>
          <w:sz w:val="18"/>
          <w:szCs w:val="18"/>
        </w:rPr>
        <w:t>. POGODBENA KAZEN</w:t>
      </w:r>
    </w:p>
    <w:p w14:paraId="696E1141" w14:textId="0FDEB0CD" w:rsidR="00594E9E" w:rsidRPr="00BD5596" w:rsidRDefault="00594E9E" w:rsidP="00594E9E">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F133A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94E9E" w:rsidRPr="00731494" w14:paraId="108FE5C7" w14:textId="77777777" w:rsidTr="00352788">
        <w:tc>
          <w:tcPr>
            <w:tcW w:w="0" w:type="auto"/>
            <w:tcMar>
              <w:top w:w="0" w:type="auto"/>
              <w:bottom w:w="0" w:type="auto"/>
            </w:tcMar>
          </w:tcPr>
          <w:p w14:paraId="3E98D7A2" w14:textId="48E1DA03" w:rsidR="00594E9E" w:rsidRPr="00731494" w:rsidRDefault="00594E9E" w:rsidP="00352788">
            <w:pPr>
              <w:spacing w:before="225" w:after="225"/>
              <w:jc w:val="both"/>
            </w:pPr>
            <w:r w:rsidRPr="00731494">
              <w:rPr>
                <w:rFonts w:ascii="Arial" w:hAnsi="Arial" w:cs="Arial"/>
                <w:color w:val="000000"/>
                <w:sz w:val="18"/>
                <w:szCs w:val="18"/>
              </w:rPr>
              <w:t xml:space="preserve">Če se </w:t>
            </w:r>
            <w:r w:rsidR="00BD5596">
              <w:rPr>
                <w:rFonts w:ascii="Arial" w:hAnsi="Arial" w:cs="Arial"/>
                <w:color w:val="000000"/>
                <w:sz w:val="18"/>
                <w:szCs w:val="18"/>
              </w:rPr>
              <w:t>Izvajalec</w:t>
            </w:r>
            <w:r w:rsidRPr="00731494">
              <w:rPr>
                <w:rFonts w:ascii="Arial" w:hAnsi="Arial" w:cs="Arial"/>
                <w:color w:val="000000"/>
                <w:sz w:val="18"/>
                <w:szCs w:val="18"/>
              </w:rPr>
              <w:t xml:space="preserve"> po svoji krivdi pri izvedbi ne drži dogovorjenih rokov, sme naročnik za vsak dan zamude zahtevati plačilo pogodbene kazni v višini 1 odstotka </w:t>
            </w:r>
            <w:r w:rsidR="00BD5596">
              <w:rPr>
                <w:rFonts w:ascii="Arial" w:hAnsi="Arial" w:cs="Arial"/>
                <w:color w:val="000000"/>
                <w:sz w:val="18"/>
                <w:szCs w:val="18"/>
              </w:rPr>
              <w:t xml:space="preserve">(1%) </w:t>
            </w:r>
            <w:r w:rsidRPr="00731494">
              <w:rPr>
                <w:rFonts w:ascii="Arial" w:hAnsi="Arial" w:cs="Arial"/>
                <w:color w:val="000000"/>
                <w:sz w:val="18"/>
                <w:szCs w:val="18"/>
              </w:rPr>
              <w:t xml:space="preserve">od vrednosti celotne </w:t>
            </w:r>
            <w:r w:rsidR="00BD5596">
              <w:rPr>
                <w:rFonts w:ascii="Arial" w:hAnsi="Arial" w:cs="Arial"/>
                <w:color w:val="000000"/>
                <w:sz w:val="18"/>
                <w:szCs w:val="18"/>
              </w:rPr>
              <w:t>vrednosti pogodbe</w:t>
            </w:r>
            <w:r w:rsidRPr="00731494">
              <w:rPr>
                <w:rFonts w:ascii="Arial" w:hAnsi="Arial" w:cs="Arial"/>
                <w:color w:val="000000"/>
                <w:sz w:val="18"/>
                <w:szCs w:val="18"/>
              </w:rPr>
              <w:t xml:space="preserve"> z DDV, vendar skupaj ne več kot 10% celotne pogodbene vrednosti.</w:t>
            </w:r>
          </w:p>
          <w:p w14:paraId="089546B5" w14:textId="36E75ED1" w:rsidR="00594E9E" w:rsidRPr="00731494" w:rsidRDefault="00594E9E" w:rsidP="00352788">
            <w:pPr>
              <w:spacing w:before="225" w:after="225"/>
              <w:jc w:val="both"/>
            </w:pPr>
            <w:r w:rsidRPr="00731494">
              <w:rPr>
                <w:rFonts w:ascii="Arial" w:hAnsi="Arial" w:cs="Arial"/>
                <w:color w:val="000000"/>
                <w:sz w:val="18"/>
                <w:szCs w:val="18"/>
              </w:rPr>
              <w:t>Pogodbena kazen se obračuna pri plačilu za opravljen</w:t>
            </w:r>
            <w:r w:rsidR="00BD5596">
              <w:rPr>
                <w:rFonts w:ascii="Arial" w:hAnsi="Arial" w:cs="Arial"/>
                <w:color w:val="000000"/>
                <w:sz w:val="18"/>
                <w:szCs w:val="18"/>
              </w:rPr>
              <w:t>e</w:t>
            </w:r>
            <w:r w:rsidRPr="00731494">
              <w:rPr>
                <w:rFonts w:ascii="Arial" w:hAnsi="Arial" w:cs="Arial"/>
                <w:color w:val="000000"/>
                <w:sz w:val="18"/>
                <w:szCs w:val="18"/>
              </w:rPr>
              <w:t xml:space="preserve"> </w:t>
            </w:r>
            <w:r w:rsidR="00BD5596">
              <w:rPr>
                <w:rFonts w:ascii="Arial" w:hAnsi="Arial" w:cs="Arial"/>
                <w:color w:val="000000"/>
                <w:sz w:val="18"/>
                <w:szCs w:val="18"/>
              </w:rPr>
              <w:t>storitve</w:t>
            </w:r>
            <w:r w:rsidRPr="00731494">
              <w:rPr>
                <w:rFonts w:ascii="Arial" w:hAnsi="Arial" w:cs="Arial"/>
                <w:color w:val="000000"/>
                <w:sz w:val="18"/>
                <w:szCs w:val="18"/>
              </w:rPr>
              <w:t>.</w:t>
            </w:r>
          </w:p>
          <w:p w14:paraId="61C653F6" w14:textId="77777777" w:rsidR="00594E9E" w:rsidRPr="00731494" w:rsidRDefault="00594E9E" w:rsidP="00352788">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07167C83"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53EB5B32" w:rsidR="0008204B" w:rsidRPr="00731494" w:rsidRDefault="00F133A4"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CC1A940" w14:textId="77777777" w:rsidR="0008204B"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p w14:paraId="31E62C48" w14:textId="77777777" w:rsidR="008B478F" w:rsidRPr="00731494" w:rsidRDefault="008B478F" w:rsidP="00A11576">
            <w:pPr>
              <w:spacing w:before="225" w:after="225"/>
              <w:jc w:val="both"/>
            </w:pPr>
          </w:p>
        </w:tc>
      </w:tr>
    </w:tbl>
    <w:p w14:paraId="2BCB8648" w14:textId="04B35DE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5401407D" w:rsidR="00BE7E6E" w:rsidRPr="00731494" w:rsidRDefault="00F133A4">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6F9459E4" w14:textId="77777777" w:rsidR="008B478F" w:rsidRDefault="008B478F" w:rsidP="009A685E">
            <w:pPr>
              <w:spacing w:line="264" w:lineRule="auto"/>
              <w:jc w:val="both"/>
              <w:rPr>
                <w:rFonts w:ascii="Arial" w:hAnsi="Arial" w:cs="Arial"/>
                <w:sz w:val="18"/>
                <w:szCs w:val="18"/>
              </w:rPr>
            </w:pPr>
          </w:p>
          <w:p w14:paraId="0120C55B" w14:textId="136D972F" w:rsidR="008B478F" w:rsidRPr="008B478F" w:rsidRDefault="00EE57F4" w:rsidP="008B478F">
            <w:pPr>
              <w:spacing w:line="264" w:lineRule="auto"/>
              <w:jc w:val="both"/>
              <w:rPr>
                <w:rFonts w:ascii="Arial" w:hAnsi="Arial" w:cs="Arial"/>
                <w:sz w:val="18"/>
                <w:szCs w:val="18"/>
              </w:rPr>
            </w:pPr>
            <w:r>
              <w:rPr>
                <w:rFonts w:ascii="Arial" w:hAnsi="Arial" w:cs="Arial"/>
                <w:sz w:val="18"/>
                <w:szCs w:val="18"/>
              </w:rPr>
              <w:t>Izvajalec</w:t>
            </w:r>
            <w:r w:rsidR="008B478F" w:rsidRPr="009A685E">
              <w:rPr>
                <w:rFonts w:ascii="Arial" w:hAnsi="Arial" w:cs="Arial"/>
                <w:sz w:val="18"/>
                <w:szCs w:val="18"/>
              </w:rPr>
              <w:t xml:space="preserve"> mora v osmih (8) dneh od sklenitve te pogodbe naročniku predložiti originalno,</w:t>
            </w:r>
            <w:r w:rsidR="008B478F">
              <w:rPr>
                <w:rFonts w:ascii="Arial" w:hAnsi="Arial" w:cs="Arial"/>
                <w:sz w:val="18"/>
                <w:szCs w:val="18"/>
              </w:rPr>
              <w:t xml:space="preserve"> </w:t>
            </w:r>
            <w:r w:rsidR="008B478F" w:rsidRPr="008B478F">
              <w:rPr>
                <w:rFonts w:ascii="Arial" w:hAnsi="Arial" w:cs="Arial"/>
                <w:sz w:val="18"/>
                <w:szCs w:val="18"/>
              </w:rPr>
              <w:t xml:space="preserve">brezpogojno, nepreklicno bančno garancijo ali kavcijsko zavarovanje finančne inštitucije (banke ali zavarovalnice) s sedežem </w:t>
            </w:r>
            <w:r w:rsidR="008B478F" w:rsidRPr="008B478F">
              <w:rPr>
                <w:rFonts w:ascii="Arial" w:hAnsi="Arial" w:cs="Arial"/>
                <w:sz w:val="18"/>
                <w:szCs w:val="18"/>
              </w:rPr>
              <w:lastRenderedPageBreak/>
              <w:t xml:space="preserve">v EU, plačljivo na prvi poziv, za dobro izvedbo pogodbenih obveznosti, </w:t>
            </w:r>
            <w:r w:rsidR="008B478F" w:rsidRPr="009A685E">
              <w:rPr>
                <w:rFonts w:ascii="Arial" w:hAnsi="Arial" w:cs="Arial"/>
                <w:color w:val="000000" w:themeColor="text1"/>
                <w:sz w:val="18"/>
                <w:szCs w:val="18"/>
              </w:rPr>
              <w:t>v višini 10% od skupne pogodbene vrednosti brez DDV</w:t>
            </w:r>
            <w:r w:rsidR="008B478F">
              <w:rPr>
                <w:rFonts w:ascii="Arial" w:hAnsi="Arial" w:cs="Arial"/>
                <w:color w:val="000000" w:themeColor="text1"/>
                <w:sz w:val="18"/>
                <w:szCs w:val="18"/>
              </w:rPr>
              <w:t xml:space="preserve">, </w:t>
            </w:r>
            <w:r w:rsidR="008B478F" w:rsidRPr="008B478F">
              <w:rPr>
                <w:rFonts w:ascii="Arial" w:hAnsi="Arial" w:cs="Arial"/>
                <w:sz w:val="18"/>
                <w:szCs w:val="18"/>
              </w:rPr>
              <w:t xml:space="preserve">z veljavnostjo še najmanj 30 dni po poteku pogodbenih obveznosti. </w:t>
            </w:r>
          </w:p>
          <w:p w14:paraId="70DB29CF" w14:textId="77777777" w:rsidR="008B478F" w:rsidRDefault="008B478F" w:rsidP="008B478F">
            <w:pPr>
              <w:spacing w:line="264" w:lineRule="auto"/>
              <w:jc w:val="both"/>
              <w:rPr>
                <w:rFonts w:ascii="Arial" w:hAnsi="Arial" w:cs="Arial"/>
                <w:sz w:val="18"/>
                <w:szCs w:val="18"/>
              </w:rPr>
            </w:pPr>
          </w:p>
          <w:p w14:paraId="553EF2AC" w14:textId="6E4D9B6C" w:rsidR="008B478F" w:rsidRPr="009A685E" w:rsidRDefault="008B478F" w:rsidP="008B478F">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r>
              <w:rPr>
                <w:rFonts w:ascii="Arial" w:hAnsi="Arial" w:cs="Arial"/>
                <w:sz w:val="18"/>
                <w:szCs w:val="18"/>
              </w:rPr>
              <w:t>pogodbe</w:t>
            </w:r>
            <w:r w:rsidRPr="009A685E">
              <w:rPr>
                <w:rFonts w:ascii="Arial" w:hAnsi="Arial" w:cs="Arial"/>
                <w:sz w:val="18"/>
                <w:szCs w:val="18"/>
              </w:rPr>
              <w:t xml:space="preserve"> vzdrževanja ali vrednost predmeta naročila, mora </w:t>
            </w:r>
            <w:r w:rsidR="00EE57F4">
              <w:rPr>
                <w:rFonts w:ascii="Arial" w:hAnsi="Arial" w:cs="Arial"/>
                <w:sz w:val="18"/>
                <w:szCs w:val="18"/>
              </w:rPr>
              <w:t>izvajalec</w:t>
            </w:r>
            <w:r w:rsidRPr="009A685E">
              <w:rPr>
                <w:rFonts w:ascii="Arial" w:hAnsi="Arial" w:cs="Arial"/>
                <w:sz w:val="18"/>
                <w:szCs w:val="18"/>
              </w:rPr>
              <w:t xml:space="preserve"> temu ustrezno spremeniti, podaljšati oziroma nadomestiti tudi zavarovanje za dobro izvedbo pogodbenih obveznosti.</w:t>
            </w:r>
          </w:p>
          <w:p w14:paraId="55359E3B" w14:textId="77777777" w:rsidR="008B478F" w:rsidRDefault="008B478F" w:rsidP="008B478F">
            <w:pPr>
              <w:spacing w:line="264" w:lineRule="auto"/>
              <w:jc w:val="both"/>
              <w:rPr>
                <w:rFonts w:ascii="Arial" w:hAnsi="Arial" w:cs="Arial"/>
                <w:sz w:val="18"/>
                <w:szCs w:val="18"/>
              </w:rPr>
            </w:pPr>
          </w:p>
          <w:p w14:paraId="6B464894" w14:textId="57D3BBDE" w:rsidR="008B478F" w:rsidRPr="008B478F" w:rsidRDefault="008B478F" w:rsidP="008B478F">
            <w:pPr>
              <w:spacing w:line="264" w:lineRule="auto"/>
              <w:jc w:val="both"/>
              <w:rPr>
                <w:rFonts w:ascii="Arial" w:hAnsi="Arial" w:cs="Arial"/>
                <w:sz w:val="18"/>
                <w:szCs w:val="18"/>
              </w:rPr>
            </w:pPr>
            <w:r w:rsidRPr="008B478F">
              <w:rPr>
                <w:rFonts w:ascii="Arial" w:hAnsi="Arial" w:cs="Arial"/>
                <w:sz w:val="18"/>
                <w:szCs w:val="18"/>
              </w:rPr>
              <w:t>Finančno zavarovanje lahko naročnik unovči, če:</w:t>
            </w:r>
          </w:p>
          <w:p w14:paraId="025B4B68" w14:textId="26A62A5D"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ne prične izpolnjevati svojih pogodbenih obveznosti v roku in v skladu z določili pogodbe,</w:t>
            </w:r>
          </w:p>
          <w:p w14:paraId="03688F28" w14:textId="4F48A22B"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preneha izpolnjevati svoje pogodbene obveznosti v skladu z določili pogodbe,</w:t>
            </w:r>
          </w:p>
          <w:p w14:paraId="5D4891C0" w14:textId="6C3AD849"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svojih obveznosti ne izpolni skladno s pogodbo, v dogovorjeni kakovosti, obsegu ali rokih (tj. razlog neizpolnitve, nepravočasne izpolnitve ali nepravilne izpolnitve),</w:t>
            </w:r>
          </w:p>
          <w:p w14:paraId="440C67A1" w14:textId="58EDAAB2"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odstopi od pogodbe brez utemeljenega razloga, ki bi izviral iz sfere naročnika,</w:t>
            </w:r>
          </w:p>
          <w:p w14:paraId="2AF063D5" w14:textId="5215E8A6"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naročnik odstopi od pogodbe iz utemeljenega razloga, ki izvira iz sfere dobavitelja,</w:t>
            </w:r>
          </w:p>
          <w:p w14:paraId="63329BC6" w14:textId="1425CAA8"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naročniku ali tretjim osebam pri izvajanju del povzroči škodo, ki je ne povrne v roku 8 dni po pozivu naročnika,</w:t>
            </w:r>
          </w:p>
          <w:p w14:paraId="278EDA04" w14:textId="0A903FE7" w:rsidR="008B478F" w:rsidRP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naročniku poda zavajajoče ali lažne izjave, podatke oziroma dokumente,</w:t>
            </w:r>
          </w:p>
          <w:p w14:paraId="0279D366" w14:textId="415E81EC" w:rsidR="008B478F" w:rsidRDefault="008B478F" w:rsidP="008B478F">
            <w:pPr>
              <w:spacing w:line="264" w:lineRule="auto"/>
              <w:jc w:val="both"/>
              <w:rPr>
                <w:rFonts w:ascii="Arial" w:hAnsi="Arial" w:cs="Arial"/>
                <w:sz w:val="18"/>
                <w:szCs w:val="18"/>
              </w:rPr>
            </w:pPr>
            <w:r>
              <w:rPr>
                <w:rFonts w:ascii="Arial" w:hAnsi="Arial" w:cs="Arial"/>
                <w:sz w:val="18"/>
                <w:szCs w:val="18"/>
              </w:rPr>
              <w:t xml:space="preserve">- </w:t>
            </w:r>
            <w:r w:rsidRPr="008B478F">
              <w:rPr>
                <w:rFonts w:ascii="Arial" w:hAnsi="Arial" w:cs="Arial"/>
                <w:sz w:val="18"/>
                <w:szCs w:val="18"/>
              </w:rPr>
              <w:t>izvajalec v roku, ki ga določi naročnik, ne odpravi morebitnih pomanjkljivosti ali napak pri izvedenem predmetu naročila</w:t>
            </w:r>
          </w:p>
          <w:p w14:paraId="1981CA1D" w14:textId="77777777" w:rsidR="009A685E" w:rsidRPr="009A685E" w:rsidRDefault="009A685E" w:rsidP="009A685E">
            <w:pPr>
              <w:pStyle w:val="Standard"/>
              <w:spacing w:line="264" w:lineRule="auto"/>
              <w:rPr>
                <w:rFonts w:ascii="Arial" w:hAnsi="Arial" w:cs="Arial"/>
                <w:sz w:val="18"/>
                <w:szCs w:val="18"/>
              </w:rPr>
            </w:pPr>
          </w:p>
          <w:p w14:paraId="65458D1B" w14:textId="51328CEC" w:rsidR="00BE7E6E" w:rsidRDefault="009A685E" w:rsidP="009A685E">
            <w:pPr>
              <w:spacing w:line="264" w:lineRule="auto"/>
              <w:contextualSpacing/>
              <w:jc w:val="both"/>
              <w:rPr>
                <w:rFonts w:ascii="Arial" w:hAnsi="Arial" w:cs="Arial"/>
                <w:sz w:val="18"/>
                <w:szCs w:val="18"/>
              </w:rPr>
            </w:pPr>
            <w:r w:rsidRPr="009A685E">
              <w:rPr>
                <w:rFonts w:ascii="Arial" w:hAnsi="Arial" w:cs="Arial"/>
                <w:sz w:val="18"/>
                <w:szCs w:val="18"/>
              </w:rPr>
              <w:t xml:space="preserve">Finančno zavarovanje za dobro izvedbo pogodbenih obveznosti lahko naročnik unovči tudi, če naročnik odstopi od pogodbe iz drugega utemeljenega razloga, ki izvira iz sfere </w:t>
            </w:r>
            <w:r w:rsidR="00EE57F4">
              <w:rPr>
                <w:rFonts w:ascii="Arial" w:hAnsi="Arial" w:cs="Arial"/>
                <w:sz w:val="18"/>
                <w:szCs w:val="18"/>
              </w:rPr>
              <w:t>izvajalca</w:t>
            </w:r>
            <w:r w:rsidRPr="009A685E">
              <w:rPr>
                <w:rFonts w:ascii="Arial" w:hAnsi="Arial" w:cs="Arial"/>
                <w:sz w:val="18"/>
                <w:szCs w:val="18"/>
              </w:rPr>
              <w:t xml:space="preserve"> ali, če </w:t>
            </w:r>
            <w:r w:rsidR="00EE57F4">
              <w:rPr>
                <w:rFonts w:ascii="Arial" w:hAnsi="Arial" w:cs="Arial"/>
                <w:sz w:val="18"/>
                <w:szCs w:val="18"/>
              </w:rPr>
              <w:t>izvajalec</w:t>
            </w:r>
            <w:r w:rsidRPr="009A685E">
              <w:rPr>
                <w:rFonts w:ascii="Arial" w:hAnsi="Arial" w:cs="Arial"/>
                <w:sz w:val="18"/>
                <w:szCs w:val="18"/>
              </w:rPr>
              <w:t xml:space="preserve">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F13EEF3"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0F29DB67" w:rsidR="00BE7E6E" w:rsidRPr="00731494" w:rsidRDefault="00F133A4">
      <w:pPr>
        <w:spacing w:after="0" w:line="240" w:lineRule="auto"/>
        <w:jc w:val="center"/>
      </w:pPr>
      <w:r>
        <w:rPr>
          <w:rFonts w:ascii="Arial" w:hAnsi="Arial" w:cs="Arial"/>
          <w:b/>
          <w:bCs/>
          <w:color w:val="000000"/>
          <w:sz w:val="18"/>
          <w:szCs w:val="18"/>
        </w:rPr>
        <w:t>18</w:t>
      </w:r>
      <w:r w:rsidR="00594E9E">
        <w:rPr>
          <w:rFonts w:ascii="Arial" w:hAnsi="Arial" w:cs="Arial"/>
          <w:b/>
          <w:bCs/>
          <w:color w:val="000000"/>
          <w:sz w:val="18"/>
          <w:szCs w:val="18"/>
        </w:rPr>
        <w:t>.</w:t>
      </w:r>
      <w:r w:rsidR="00A11576" w:rsidRPr="00731494">
        <w:rPr>
          <w:rFonts w:ascii="Arial" w:hAnsi="Arial" w:cs="Arial"/>
          <w:b/>
          <w:bCs/>
          <w:color w:val="000000"/>
          <w:sz w:val="18"/>
          <w:szCs w:val="18"/>
        </w:rPr>
        <w:t xml:space="preserve">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4E268BF1"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30EBB">
                    <w:rPr>
                      <w:rFonts w:ascii="Arial" w:hAnsi="Arial" w:cs="Arial"/>
                      <w:color w:val="000000"/>
                      <w:sz w:val="18"/>
                      <w:szCs w:val="18"/>
                    </w:rPr>
                    <w:t>izvajalec</w:t>
                  </w:r>
                  <w:r w:rsidRPr="00731494">
                    <w:rPr>
                      <w:rFonts w:ascii="Arial" w:hAnsi="Arial" w:cs="Arial"/>
                      <w:color w:val="000000"/>
                      <w:sz w:val="18"/>
                      <w:szCs w:val="18"/>
                    </w:rPr>
                    <w:t xml:space="preserve"> v takšno finančno situacijo, ki bi mu onemogočila izvedbo pogodbenih obveznosti;</w:t>
                  </w:r>
                </w:p>
                <w:p w14:paraId="0C8E59AD" w14:textId="187560D7" w:rsidR="00AF4793"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zamudi z dobavo oz. storitvijo za več kot 20 dni;</w:t>
                  </w:r>
                </w:p>
                <w:p w14:paraId="4C12E716" w14:textId="1F1B3DC3" w:rsidR="00AF4793"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color w:val="000000"/>
                      <w:sz w:val="18"/>
                      <w:szCs w:val="18"/>
                    </w:rPr>
                    <w:t xml:space="preserve"> po svoji krivdi ne dosega pogodbeno dogovorjene kvalitete in standardov in je ne more vzpostaviti niti v naknadno dogovorjenem roku, ki mu ga določi naročnik,</w:t>
                  </w:r>
                </w:p>
                <w:p w14:paraId="042F2765" w14:textId="6083260E" w:rsidR="00BE7E6E" w:rsidRPr="00731494" w:rsidRDefault="00030EBB" w:rsidP="00CA26F2">
                  <w:pPr>
                    <w:numPr>
                      <w:ilvl w:val="0"/>
                      <w:numId w:val="10"/>
                    </w:numPr>
                    <w:jc w:val="both"/>
                    <w:rPr>
                      <w:rFonts w:ascii="Arial" w:hAnsi="Arial" w:cs="Arial"/>
                      <w:color w:val="000000"/>
                      <w:sz w:val="18"/>
                      <w:szCs w:val="18"/>
                    </w:rPr>
                  </w:pPr>
                  <w:r>
                    <w:rPr>
                      <w:rFonts w:ascii="Arial" w:hAnsi="Arial" w:cs="Arial"/>
                      <w:color w:val="000000"/>
                      <w:sz w:val="18"/>
                      <w:szCs w:val="18"/>
                    </w:rPr>
                    <w:t>izvajalec</w:t>
                  </w:r>
                  <w:r w:rsidR="00AF4793"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5C38F95E" w:rsidR="00922ABF" w:rsidRPr="00922ABF"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7601C47" w:rsidR="00BE7E6E" w:rsidRPr="00731494" w:rsidRDefault="00A11576">
      <w:pPr>
        <w:spacing w:before="225" w:after="225" w:line="240" w:lineRule="auto"/>
        <w:jc w:val="both"/>
      </w:pPr>
      <w:r w:rsidRPr="00731494">
        <w:rPr>
          <w:rFonts w:ascii="Arial" w:hAnsi="Arial" w:cs="Arial"/>
          <w:b/>
          <w:bCs/>
          <w:color w:val="000000"/>
          <w:sz w:val="18"/>
          <w:szCs w:val="18"/>
        </w:rPr>
        <w:t>X</w:t>
      </w:r>
      <w:r w:rsidR="00F133A4">
        <w:rPr>
          <w:rFonts w:ascii="Arial" w:hAnsi="Arial" w:cs="Arial"/>
          <w:b/>
          <w:bCs/>
          <w:color w:val="000000"/>
          <w:sz w:val="18"/>
          <w:szCs w:val="18"/>
        </w:rPr>
        <w:t>III</w:t>
      </w:r>
      <w:r w:rsidRPr="00731494">
        <w:rPr>
          <w:rFonts w:ascii="Arial" w:hAnsi="Arial" w:cs="Arial"/>
          <w:b/>
          <w:bCs/>
          <w:color w:val="000000"/>
          <w:sz w:val="18"/>
          <w:szCs w:val="18"/>
        </w:rPr>
        <w:t>. SOCIALNA KLAVZULA IN RAZVEZNI POGOJ</w:t>
      </w:r>
    </w:p>
    <w:p w14:paraId="6F06FB83" w14:textId="02FDC346" w:rsidR="00BE7E6E" w:rsidRPr="00731494" w:rsidRDefault="00F133A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DF4867" w14:paraId="70B72E45" w14:textId="77777777">
        <w:tc>
          <w:tcPr>
            <w:tcW w:w="0" w:type="auto"/>
            <w:tcMar>
              <w:top w:w="0" w:type="auto"/>
              <w:bottom w:w="0" w:type="auto"/>
            </w:tcMar>
          </w:tcPr>
          <w:p w14:paraId="7415326A" w14:textId="77777777" w:rsidR="00030EBB" w:rsidRPr="00DF4867"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 xml:space="preserve">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w:t>
            </w:r>
            <w:r w:rsidRPr="00DF4867">
              <w:rPr>
                <w:rFonts w:ascii="Arial" w:hAnsi="Arial" w:cs="Arial"/>
                <w:color w:val="000000"/>
                <w:sz w:val="18"/>
                <w:szCs w:val="18"/>
              </w:rPr>
              <w:lastRenderedPageBreak/>
              <w:t>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4C3AAD4" w14:textId="77777777" w:rsidR="00030EBB" w:rsidRPr="00DF4867"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 xml:space="preserve">V primeru seznanitve naročnika s kršitvijo iz prejšnjega odstavka naročnik ravna v skladu z 3. alinejo četrtega odstavka 67. člena ZJN-3. </w:t>
            </w:r>
          </w:p>
          <w:p w14:paraId="073A11B5" w14:textId="77777777" w:rsidR="00BE7E6E" w:rsidRDefault="00030EBB" w:rsidP="00030EBB">
            <w:pPr>
              <w:spacing w:before="225" w:after="225"/>
              <w:jc w:val="both"/>
              <w:rPr>
                <w:rFonts w:ascii="Arial" w:hAnsi="Arial" w:cs="Arial"/>
                <w:color w:val="000000"/>
                <w:sz w:val="18"/>
                <w:szCs w:val="18"/>
              </w:rPr>
            </w:pPr>
            <w:r w:rsidRPr="00DF4867">
              <w:rPr>
                <w:rFonts w:ascii="Arial" w:hAnsi="Arial" w:cs="Arial"/>
                <w:color w:val="000000"/>
                <w:sz w:val="18"/>
                <w:szCs w:val="18"/>
              </w:rPr>
              <w:t>Naročnik lahko odloči, da se pogodba glede izvedbe posameznega, že potrjenega, naročila ne razveže, če bi razveza pogodbe naročniku povzročila nesorazmerne stroške ali bistvene težave pri nemoteni izvedbi del ali nesorazmerno časovno zamudo in pod pogojem, da naročnik izvajalca obvesti, da se pogodba glede posameznega naročila ne razveže.</w:t>
            </w:r>
          </w:p>
          <w:p w14:paraId="72CBD1A5" w14:textId="7A9C5D8D" w:rsidR="00DF4867" w:rsidRPr="00DF4867" w:rsidRDefault="00F133A4"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XIV. </w:t>
            </w:r>
            <w:r w:rsidR="00DF4867" w:rsidRPr="00DF4867">
              <w:rPr>
                <w:rFonts w:ascii="Arial" w:hAnsi="Arial" w:cs="Arial"/>
                <w:b/>
                <w:bCs/>
                <w:color w:val="000000"/>
                <w:sz w:val="18"/>
                <w:szCs w:val="18"/>
              </w:rPr>
              <w:t>PROTIKORUPCIJSKA KLAVZULA</w:t>
            </w:r>
          </w:p>
          <w:p w14:paraId="1036AD71" w14:textId="5E3EF13F" w:rsidR="00DF4867" w:rsidRPr="00F133A4" w:rsidRDefault="00F133A4" w:rsidP="00F133A4">
            <w:pPr>
              <w:jc w:val="center"/>
              <w:rPr>
                <w:rFonts w:ascii="Arial" w:hAnsi="Arial" w:cs="Arial"/>
                <w:b/>
                <w:bCs/>
                <w:color w:val="000000"/>
                <w:sz w:val="18"/>
                <w:szCs w:val="18"/>
              </w:rPr>
            </w:pPr>
            <w:r>
              <w:rPr>
                <w:rFonts w:ascii="Arial" w:hAnsi="Arial" w:cs="Arial"/>
                <w:b/>
                <w:bCs/>
                <w:color w:val="000000"/>
                <w:sz w:val="18"/>
                <w:szCs w:val="18"/>
              </w:rPr>
              <w:t xml:space="preserve">20. </w:t>
            </w:r>
            <w:r w:rsidR="00DF4867" w:rsidRPr="00F133A4">
              <w:rPr>
                <w:rFonts w:ascii="Arial" w:hAnsi="Arial" w:cs="Arial"/>
                <w:b/>
                <w:bCs/>
                <w:color w:val="000000"/>
                <w:sz w:val="18"/>
                <w:szCs w:val="18"/>
              </w:rPr>
              <w:t>člen</w:t>
            </w:r>
          </w:p>
          <w:p w14:paraId="1CA87D54"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7BEA9E67" w14:textId="4BDD779E" w:rsidR="00DF4867" w:rsidRPr="00DF4867" w:rsidRDefault="00DF4867" w:rsidP="00DF4867">
            <w:pPr>
              <w:spacing w:before="225" w:after="225"/>
              <w:jc w:val="both"/>
              <w:rPr>
                <w:rFonts w:ascii="Arial" w:hAnsi="Arial" w:cs="Arial"/>
                <w:color w:val="000000"/>
                <w:sz w:val="18"/>
                <w:szCs w:val="18"/>
              </w:rPr>
            </w:pPr>
            <w:r w:rsidRPr="00DF4867">
              <w:rPr>
                <w:rFonts w:ascii="Arial" w:hAnsi="Arial" w:cs="Arial"/>
                <w:color w:val="000000"/>
                <w:sz w:val="18"/>
                <w:szCs w:val="18"/>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2034766" w14:textId="3795FCD9" w:rsidR="00DF4867" w:rsidRPr="00DF4867" w:rsidRDefault="00F133A4" w:rsidP="00DF4867">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 </w:t>
            </w:r>
            <w:r w:rsidR="00DF4867" w:rsidRPr="00DF4867">
              <w:rPr>
                <w:rFonts w:ascii="Arial" w:hAnsi="Arial" w:cs="Arial"/>
                <w:b/>
                <w:bCs/>
                <w:color w:val="000000"/>
                <w:sz w:val="18"/>
                <w:szCs w:val="18"/>
              </w:rPr>
              <w:t>VARSTVO OSEBNIH PODATKOV</w:t>
            </w:r>
          </w:p>
          <w:p w14:paraId="12D6F551" w14:textId="4C9B966B" w:rsidR="00DF4867" w:rsidRPr="00F133A4" w:rsidRDefault="00F133A4" w:rsidP="00F133A4">
            <w:pPr>
              <w:jc w:val="center"/>
              <w:rPr>
                <w:rFonts w:ascii="Arial" w:hAnsi="Arial" w:cs="Arial"/>
                <w:b/>
                <w:bCs/>
                <w:color w:val="000000"/>
                <w:sz w:val="18"/>
                <w:szCs w:val="18"/>
              </w:rPr>
            </w:pPr>
            <w:r>
              <w:rPr>
                <w:rFonts w:ascii="Arial" w:hAnsi="Arial" w:cs="Arial"/>
                <w:b/>
                <w:bCs/>
                <w:color w:val="000000"/>
                <w:sz w:val="18"/>
                <w:szCs w:val="18"/>
              </w:rPr>
              <w:t xml:space="preserve">21. </w:t>
            </w:r>
            <w:r w:rsidR="00DF4867" w:rsidRPr="00F133A4">
              <w:rPr>
                <w:rFonts w:ascii="Arial" w:hAnsi="Arial" w:cs="Arial"/>
                <w:b/>
                <w:bCs/>
                <w:color w:val="000000"/>
                <w:sz w:val="18"/>
                <w:szCs w:val="18"/>
              </w:rPr>
              <w:t>člen</w:t>
            </w:r>
          </w:p>
          <w:p w14:paraId="5B8DCF0F"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6A4D59D9"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p w14:paraId="347CCD26" w14:textId="77777777" w:rsidR="00DF4867" w:rsidRPr="00DF4867" w:rsidRDefault="00DF4867" w:rsidP="00DF4867">
            <w:pPr>
              <w:spacing w:line="276" w:lineRule="auto"/>
              <w:ind w:right="6"/>
              <w:jc w:val="both"/>
              <w:rPr>
                <w:rFonts w:ascii="Arial" w:eastAsia="Calibri" w:hAnsi="Arial" w:cs="Arial"/>
                <w:color w:val="000000"/>
                <w:sz w:val="18"/>
                <w:szCs w:val="18"/>
                <w:lang w:eastAsia="zh-CN"/>
              </w:rPr>
            </w:pPr>
          </w:p>
          <w:p w14:paraId="32D6F330" w14:textId="10A40A68" w:rsidR="00DF4867" w:rsidRPr="00DF4867" w:rsidRDefault="0072142C"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XVI. </w:t>
            </w:r>
            <w:r w:rsidR="00DF4867" w:rsidRPr="00DF4867">
              <w:rPr>
                <w:rFonts w:ascii="Arial" w:hAnsi="Arial" w:cs="Arial"/>
                <w:b/>
                <w:bCs/>
                <w:color w:val="000000"/>
                <w:sz w:val="18"/>
                <w:szCs w:val="18"/>
              </w:rPr>
              <w:t>VARSTVO ZAUPNIH PODATKOV</w:t>
            </w:r>
          </w:p>
          <w:p w14:paraId="7B3C3DBE" w14:textId="765B7CD6" w:rsidR="00DF4867" w:rsidRPr="00F133A4" w:rsidRDefault="0072142C" w:rsidP="00F133A4">
            <w:pPr>
              <w:jc w:val="center"/>
              <w:rPr>
                <w:rFonts w:ascii="Arial" w:hAnsi="Arial" w:cs="Arial"/>
                <w:b/>
                <w:bCs/>
                <w:color w:val="000000"/>
                <w:sz w:val="18"/>
                <w:szCs w:val="18"/>
              </w:rPr>
            </w:pPr>
            <w:r>
              <w:rPr>
                <w:rFonts w:ascii="Arial" w:hAnsi="Arial" w:cs="Arial"/>
                <w:b/>
                <w:bCs/>
                <w:color w:val="000000"/>
                <w:sz w:val="18"/>
                <w:szCs w:val="18"/>
              </w:rPr>
              <w:t xml:space="preserve">22. </w:t>
            </w:r>
            <w:r w:rsidR="00DF4867" w:rsidRPr="00F133A4">
              <w:rPr>
                <w:rFonts w:ascii="Arial" w:hAnsi="Arial" w:cs="Arial"/>
                <w:b/>
                <w:bCs/>
                <w:color w:val="000000"/>
                <w:sz w:val="18"/>
                <w:szCs w:val="18"/>
              </w:rPr>
              <w:t>člen</w:t>
            </w:r>
          </w:p>
          <w:p w14:paraId="5119A2E6" w14:textId="77777777" w:rsidR="00DF4867" w:rsidRPr="00DF4867" w:rsidRDefault="00DF4867" w:rsidP="00DF4867">
            <w:pPr>
              <w:keepNext/>
              <w:spacing w:line="276" w:lineRule="auto"/>
              <w:ind w:right="6"/>
              <w:jc w:val="center"/>
              <w:rPr>
                <w:rFonts w:ascii="Arial" w:eastAsia="Calibri" w:hAnsi="Arial" w:cs="Arial"/>
                <w:sz w:val="18"/>
                <w:szCs w:val="18"/>
                <w:lang w:eastAsia="zh-CN"/>
              </w:rPr>
            </w:pPr>
          </w:p>
          <w:p w14:paraId="5F8B3B94"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7B79776D" w14:textId="77777777" w:rsidR="00DF4867" w:rsidRPr="00DF4867" w:rsidRDefault="00DF4867" w:rsidP="00DF4867">
            <w:pPr>
              <w:spacing w:line="276" w:lineRule="auto"/>
              <w:ind w:right="6"/>
              <w:jc w:val="both"/>
              <w:rPr>
                <w:rFonts w:ascii="Arial" w:hAnsi="Arial" w:cs="Arial"/>
                <w:color w:val="000000"/>
                <w:sz w:val="18"/>
                <w:szCs w:val="18"/>
              </w:rPr>
            </w:pPr>
          </w:p>
          <w:p w14:paraId="7DE7888E"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Izvajalec je dolžan obvestiti svoje delavce, da lahko pri svojem delu pridejo v stik z zaupnimi podatki, ter poskrbeti, da ti pri delu z njimi ravnajo z največjo mero skrbnosti.</w:t>
            </w:r>
          </w:p>
          <w:p w14:paraId="366EA872" w14:textId="77777777" w:rsidR="00DF4867" w:rsidRPr="00DF4867" w:rsidRDefault="00DF4867" w:rsidP="00DF4867">
            <w:pPr>
              <w:spacing w:line="276" w:lineRule="auto"/>
              <w:ind w:right="6"/>
              <w:jc w:val="both"/>
              <w:rPr>
                <w:rFonts w:ascii="Arial" w:hAnsi="Arial" w:cs="Arial"/>
                <w:color w:val="000000"/>
                <w:sz w:val="18"/>
                <w:szCs w:val="18"/>
              </w:rPr>
            </w:pPr>
          </w:p>
          <w:p w14:paraId="4E40F6CE" w14:textId="77777777" w:rsidR="00DF4867" w:rsidRPr="00DF4867" w:rsidRDefault="00DF4867" w:rsidP="00DF4867">
            <w:pPr>
              <w:spacing w:line="276" w:lineRule="auto"/>
              <w:ind w:right="6"/>
              <w:jc w:val="both"/>
              <w:rPr>
                <w:rFonts w:ascii="Arial" w:hAnsi="Arial" w:cs="Arial"/>
                <w:color w:val="000000"/>
                <w:sz w:val="18"/>
                <w:szCs w:val="18"/>
              </w:rPr>
            </w:pPr>
            <w:r w:rsidRPr="00DF4867">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p w14:paraId="2D490B10" w14:textId="77777777" w:rsidR="00DF4867" w:rsidRPr="00DF4867" w:rsidRDefault="00DF4867" w:rsidP="00DF4867">
            <w:pPr>
              <w:keepNext/>
              <w:spacing w:line="276" w:lineRule="auto"/>
              <w:ind w:right="6"/>
              <w:jc w:val="both"/>
              <w:rPr>
                <w:rFonts w:ascii="Arial" w:eastAsia="Calibri" w:hAnsi="Arial" w:cs="Arial"/>
                <w:color w:val="000000"/>
                <w:sz w:val="18"/>
                <w:szCs w:val="18"/>
                <w:lang w:eastAsia="zh-CN"/>
              </w:rPr>
            </w:pPr>
          </w:p>
          <w:p w14:paraId="663A3090" w14:textId="2ED4D294" w:rsidR="00DF4867" w:rsidRPr="00F133A4" w:rsidRDefault="0072142C" w:rsidP="00F133A4">
            <w:pPr>
              <w:spacing w:before="225" w:after="225"/>
              <w:jc w:val="both"/>
              <w:rPr>
                <w:rFonts w:ascii="Arial" w:hAnsi="Arial" w:cs="Arial"/>
                <w:b/>
                <w:bCs/>
                <w:color w:val="000000"/>
                <w:sz w:val="18"/>
                <w:szCs w:val="18"/>
              </w:rPr>
            </w:pPr>
            <w:r>
              <w:rPr>
                <w:rFonts w:ascii="Arial" w:hAnsi="Arial" w:cs="Arial"/>
                <w:b/>
                <w:bCs/>
                <w:color w:val="000000"/>
                <w:sz w:val="18"/>
                <w:szCs w:val="18"/>
              </w:rPr>
              <w:t xml:space="preserve">XVII: </w:t>
            </w:r>
            <w:r w:rsidR="00DF4867" w:rsidRPr="00F133A4">
              <w:rPr>
                <w:rFonts w:ascii="Arial" w:hAnsi="Arial" w:cs="Arial"/>
                <w:b/>
                <w:bCs/>
                <w:color w:val="000000"/>
                <w:sz w:val="18"/>
                <w:szCs w:val="18"/>
              </w:rPr>
              <w:t>Trajanje pogodbe in končne določbe</w:t>
            </w:r>
          </w:p>
          <w:p w14:paraId="6165F6A7" w14:textId="23615C37" w:rsidR="00DF4867" w:rsidRPr="0072142C" w:rsidRDefault="0072142C" w:rsidP="0072142C">
            <w:pPr>
              <w:jc w:val="center"/>
              <w:rPr>
                <w:rFonts w:ascii="Arial" w:hAnsi="Arial" w:cs="Arial"/>
                <w:b/>
                <w:bCs/>
                <w:color w:val="000000"/>
                <w:sz w:val="18"/>
                <w:szCs w:val="18"/>
              </w:rPr>
            </w:pPr>
            <w:r>
              <w:rPr>
                <w:rFonts w:ascii="Arial" w:hAnsi="Arial" w:cs="Arial"/>
                <w:b/>
                <w:bCs/>
                <w:color w:val="000000"/>
                <w:sz w:val="18"/>
                <w:szCs w:val="18"/>
              </w:rPr>
              <w:t xml:space="preserve">23. </w:t>
            </w:r>
            <w:r w:rsidR="00DF4867" w:rsidRPr="0072142C">
              <w:rPr>
                <w:rFonts w:ascii="Arial" w:hAnsi="Arial" w:cs="Arial"/>
                <w:b/>
                <w:bCs/>
                <w:color w:val="000000"/>
                <w:sz w:val="18"/>
                <w:szCs w:val="18"/>
              </w:rPr>
              <w:t xml:space="preserve">člen </w:t>
            </w:r>
          </w:p>
          <w:p w14:paraId="1FB4458D" w14:textId="77777777" w:rsidR="00DF4867" w:rsidRPr="00DF4867" w:rsidRDefault="00DF4867" w:rsidP="00DF4867">
            <w:pPr>
              <w:keepNext/>
              <w:spacing w:line="276" w:lineRule="auto"/>
              <w:ind w:right="6"/>
              <w:jc w:val="both"/>
              <w:rPr>
                <w:rFonts w:ascii="Arial" w:eastAsia="Calibri" w:hAnsi="Arial" w:cs="Arial"/>
                <w:sz w:val="18"/>
                <w:szCs w:val="18"/>
                <w:lang w:eastAsia="zh-CN"/>
              </w:rPr>
            </w:pPr>
          </w:p>
          <w:p w14:paraId="61DD06BD"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 xml:space="preserve">Pogodba je sklenjena z dnem podpisa obeh pogodbenih strank, veljati pa začne, ko izvajalec predloži naročniku finančno zavarovanje za dobro izvedbo pogodbenih obveznosti. Pogodba je sklenjena za obdobje 48 mesecev od dne sklenitve pogodbe. </w:t>
            </w:r>
          </w:p>
          <w:p w14:paraId="77587CAA" w14:textId="77777777" w:rsidR="00DF4867" w:rsidRPr="00DF4867" w:rsidRDefault="00DF4867" w:rsidP="00DF4867">
            <w:pPr>
              <w:spacing w:line="276" w:lineRule="auto"/>
              <w:jc w:val="both"/>
              <w:rPr>
                <w:rFonts w:ascii="Arial" w:hAnsi="Arial" w:cs="Arial"/>
                <w:color w:val="000000"/>
                <w:sz w:val="18"/>
                <w:szCs w:val="18"/>
              </w:rPr>
            </w:pPr>
          </w:p>
          <w:p w14:paraId="18B37734"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lastRenderedPageBreak/>
              <w:t>Naročnik si na podlagi 1. alineje prvega odstavka 95. člena ZJN-3 pridržuje pravico, da to pogodbo ob izteku vsakokratnega 12-mesečnega obdobja, šteto od dne sklenitve pogodbe, odpove, pri čemer mora o odpovedi obvestiti izvajalca vsaj 2 meseca pred iztekom posameznega obdobja. Naročnik lahko to pogodbo odpove iz razlogov kot na primer: ne zagotovljena finančna sredstva za nadaljnje izvajanje pogodbe; izveden je nov postopek oddaje javnega naročila za predmet, ki je predmet te pogodbe, ipd.</w:t>
            </w:r>
          </w:p>
          <w:p w14:paraId="37F0B9AB" w14:textId="77777777" w:rsidR="00DF4867" w:rsidRPr="00DF4867" w:rsidRDefault="00DF4867" w:rsidP="00DF4867">
            <w:pPr>
              <w:autoSpaceDE w:val="0"/>
              <w:adjustRightInd w:val="0"/>
              <w:spacing w:line="276" w:lineRule="auto"/>
              <w:jc w:val="both"/>
              <w:rPr>
                <w:rFonts w:ascii="Arial" w:hAnsi="Arial" w:cs="Arial"/>
                <w:color w:val="000000"/>
                <w:sz w:val="18"/>
                <w:szCs w:val="18"/>
              </w:rPr>
            </w:pPr>
          </w:p>
          <w:p w14:paraId="290F9C4E" w14:textId="77777777"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Stranki se zavezujeta, da bosta pri izvrševanju te pogodbe ravnali v dobri veri, skladno z načelom vestnosti in poštenja, ter da bosta storili vse, kar je potrebno in dopustno za izpolnitev pogodbe.</w:t>
            </w:r>
          </w:p>
          <w:p w14:paraId="56EC253D" w14:textId="77777777" w:rsidR="00DF4867" w:rsidRPr="00DF4867" w:rsidRDefault="00DF4867" w:rsidP="00DF4867">
            <w:pPr>
              <w:autoSpaceDE w:val="0"/>
              <w:adjustRightInd w:val="0"/>
              <w:spacing w:line="276" w:lineRule="auto"/>
              <w:jc w:val="both"/>
              <w:rPr>
                <w:rFonts w:ascii="Arial" w:hAnsi="Arial" w:cs="Arial"/>
                <w:color w:val="000000"/>
                <w:sz w:val="18"/>
                <w:szCs w:val="18"/>
              </w:rPr>
            </w:pPr>
          </w:p>
          <w:p w14:paraId="3C5D8B3F" w14:textId="77777777" w:rsidR="00DF4867" w:rsidRPr="00DF4867" w:rsidRDefault="00DF4867" w:rsidP="00DF4867">
            <w:pPr>
              <w:autoSpaceDE w:val="0"/>
              <w:adjustRightInd w:val="0"/>
              <w:spacing w:line="276" w:lineRule="auto"/>
              <w:jc w:val="both"/>
              <w:rPr>
                <w:rFonts w:ascii="Arial" w:hAnsi="Arial" w:cs="Arial"/>
                <w:color w:val="000000"/>
                <w:sz w:val="18"/>
                <w:szCs w:val="18"/>
              </w:rPr>
            </w:pPr>
            <w:r w:rsidRPr="00DF4867">
              <w:rPr>
                <w:rFonts w:ascii="Arial" w:hAnsi="Arial" w:cs="Arial"/>
                <w:color w:val="000000"/>
                <w:sz w:val="18"/>
                <w:szCs w:val="18"/>
              </w:rPr>
              <w:t>Naročnik in izvajalec se zavezujeta, da bosta morebitne spore poskušala rešiti sporazumno. V kolikor sporazuma ne bi mogla doseči, je za reševanje sporov pristojno stvarno pristojno sodišče po sedežu naročnika.</w:t>
            </w:r>
          </w:p>
          <w:p w14:paraId="6BB3D3EA" w14:textId="77777777" w:rsidR="00DF4867" w:rsidRPr="00DF4867" w:rsidRDefault="00DF4867" w:rsidP="00DF4867">
            <w:pPr>
              <w:autoSpaceDE w:val="0"/>
              <w:adjustRightInd w:val="0"/>
              <w:spacing w:line="276" w:lineRule="auto"/>
              <w:jc w:val="both"/>
              <w:rPr>
                <w:rFonts w:ascii="Arial" w:hAnsi="Arial" w:cs="Arial"/>
                <w:sz w:val="18"/>
                <w:szCs w:val="18"/>
              </w:rPr>
            </w:pPr>
          </w:p>
          <w:p w14:paraId="6CD5A4A7" w14:textId="7E2999D4" w:rsidR="00DF4867" w:rsidRPr="00DF4867" w:rsidRDefault="00DF4867" w:rsidP="00DF4867">
            <w:pPr>
              <w:spacing w:line="276" w:lineRule="auto"/>
              <w:jc w:val="both"/>
              <w:rPr>
                <w:rFonts w:ascii="Arial" w:hAnsi="Arial" w:cs="Arial"/>
                <w:color w:val="000000"/>
                <w:sz w:val="18"/>
                <w:szCs w:val="18"/>
              </w:rPr>
            </w:pPr>
            <w:r w:rsidRPr="00DF4867">
              <w:rPr>
                <w:rFonts w:ascii="Arial" w:hAnsi="Arial" w:cs="Arial"/>
                <w:color w:val="000000"/>
                <w:sz w:val="18"/>
                <w:szCs w:val="18"/>
              </w:rPr>
              <w:t>Ta pogodba je sestavljena v treh enakih izvodih, od katerih prejme naročnik dva izvoda in izvajalec en izvod. Če je pogodba elektronsko podpisana, prejme vsaka stranka elektronski izvirnik pogodbe. Kakršnekoli spremembe ali dopolnitve pogodbe so možne le s soglasjem pogodbenih strank in v pisni obliki.</w:t>
            </w:r>
          </w:p>
          <w:p w14:paraId="75C06387" w14:textId="7415EAEA" w:rsidR="00DF4867" w:rsidRPr="00DF4867" w:rsidRDefault="00DF4867" w:rsidP="00030EBB">
            <w:pPr>
              <w:spacing w:before="225" w:after="225"/>
              <w:jc w:val="both"/>
              <w:rPr>
                <w:rFonts w:ascii="Arial" w:hAnsi="Arial" w:cs="Arial"/>
                <w:sz w:val="18"/>
                <w:szCs w:val="18"/>
              </w:rPr>
            </w:pPr>
          </w:p>
        </w:tc>
      </w:tr>
    </w:tbl>
    <w:p w14:paraId="0665151E" w14:textId="77777777" w:rsidR="00DF4867" w:rsidRPr="00DF4867" w:rsidRDefault="00DF4867" w:rsidP="00DF4867">
      <w:pPr>
        <w:tabs>
          <w:tab w:val="left" w:pos="4866"/>
        </w:tabs>
        <w:autoSpaceDE w:val="0"/>
        <w:adjustRightInd w:val="0"/>
        <w:spacing w:after="0"/>
        <w:ind w:left="6"/>
        <w:rPr>
          <w:rFonts w:ascii="Arial" w:hAnsi="Arial" w:cs="Arial"/>
          <w:sz w:val="18"/>
          <w:szCs w:val="18"/>
        </w:rPr>
      </w:pPr>
      <w:r w:rsidRPr="00DF4867">
        <w:rPr>
          <w:rFonts w:ascii="Arial" w:hAnsi="Arial" w:cs="Arial"/>
          <w:sz w:val="18"/>
          <w:szCs w:val="18"/>
        </w:rPr>
        <w:lastRenderedPageBreak/>
        <w:t>Datum: ___________________________</w:t>
      </w:r>
      <w:r w:rsidRPr="00DF4867">
        <w:rPr>
          <w:rFonts w:ascii="Arial" w:hAnsi="Arial" w:cs="Arial"/>
          <w:sz w:val="18"/>
          <w:szCs w:val="18"/>
        </w:rPr>
        <w:tab/>
      </w:r>
      <w:r w:rsidRPr="00DF4867">
        <w:rPr>
          <w:rFonts w:ascii="Arial" w:hAnsi="Arial" w:cs="Arial"/>
          <w:sz w:val="18"/>
          <w:szCs w:val="18"/>
        </w:rPr>
        <w:tab/>
        <w:t>Datum: ___________________________</w:t>
      </w:r>
    </w:p>
    <w:p w14:paraId="6EE7CDC1" w14:textId="77777777" w:rsidR="00DF4867" w:rsidRPr="00DF4867" w:rsidRDefault="00DF4867" w:rsidP="00DF4867">
      <w:pPr>
        <w:tabs>
          <w:tab w:val="left" w:pos="4866"/>
        </w:tabs>
        <w:autoSpaceDE w:val="0"/>
        <w:adjustRightInd w:val="0"/>
        <w:spacing w:after="0"/>
        <w:rPr>
          <w:rFonts w:ascii="Arial" w:hAnsi="Arial" w:cs="Arial"/>
          <w:sz w:val="18"/>
          <w:szCs w:val="18"/>
        </w:rPr>
      </w:pPr>
    </w:p>
    <w:p w14:paraId="4DCD453F" w14:textId="77777777" w:rsidR="00DF4867" w:rsidRPr="00DF4867" w:rsidRDefault="00DF4867" w:rsidP="00DF4867">
      <w:pPr>
        <w:tabs>
          <w:tab w:val="left" w:pos="4866"/>
        </w:tabs>
        <w:autoSpaceDE w:val="0"/>
        <w:adjustRightInd w:val="0"/>
        <w:spacing w:after="0"/>
        <w:rPr>
          <w:rFonts w:ascii="Arial" w:hAnsi="Arial" w:cs="Arial"/>
          <w:sz w:val="18"/>
          <w:szCs w:val="18"/>
        </w:rPr>
      </w:pPr>
    </w:p>
    <w:p w14:paraId="56E65D86" w14:textId="77777777" w:rsidR="00DF4867" w:rsidRPr="00DF4867" w:rsidRDefault="00DF4867" w:rsidP="00DF4867">
      <w:pPr>
        <w:tabs>
          <w:tab w:val="left" w:pos="4866"/>
        </w:tabs>
        <w:autoSpaceDE w:val="0"/>
        <w:adjustRightInd w:val="0"/>
        <w:spacing w:after="0"/>
        <w:ind w:left="6"/>
        <w:rPr>
          <w:rFonts w:ascii="Arial" w:hAnsi="Arial" w:cs="Arial"/>
          <w:b/>
          <w:sz w:val="18"/>
          <w:szCs w:val="18"/>
        </w:rPr>
      </w:pPr>
      <w:r w:rsidRPr="00DF4867">
        <w:rPr>
          <w:rFonts w:ascii="Arial" w:hAnsi="Arial" w:cs="Arial"/>
          <w:b/>
          <w:sz w:val="18"/>
          <w:szCs w:val="18"/>
        </w:rPr>
        <w:t>NAROČNIK</w:t>
      </w:r>
      <w:r w:rsidRPr="00DF4867">
        <w:rPr>
          <w:rFonts w:ascii="Arial" w:hAnsi="Arial" w:cs="Arial"/>
          <w:b/>
          <w:sz w:val="18"/>
          <w:szCs w:val="18"/>
        </w:rPr>
        <w:tab/>
      </w:r>
      <w:r w:rsidRPr="00DF4867">
        <w:rPr>
          <w:rFonts w:ascii="Arial" w:hAnsi="Arial" w:cs="Arial"/>
          <w:b/>
          <w:sz w:val="18"/>
          <w:szCs w:val="18"/>
        </w:rPr>
        <w:tab/>
        <w:t>IZVAJALEC</w:t>
      </w:r>
    </w:p>
    <w:p w14:paraId="5E9EBD23" w14:textId="77777777" w:rsidR="00DF4867" w:rsidRPr="00DF4867" w:rsidRDefault="00DF4867" w:rsidP="00DF4867">
      <w:pPr>
        <w:autoSpaceDE w:val="0"/>
        <w:adjustRightInd w:val="0"/>
        <w:spacing w:after="0"/>
        <w:ind w:left="6"/>
        <w:rPr>
          <w:rFonts w:ascii="Arial" w:hAnsi="Arial" w:cs="Arial"/>
          <w:sz w:val="18"/>
          <w:szCs w:val="18"/>
        </w:rPr>
      </w:pPr>
    </w:p>
    <w:p w14:paraId="0ACAD14B" w14:textId="77777777" w:rsidR="00DF4867" w:rsidRPr="00DF4867" w:rsidRDefault="00DF4867" w:rsidP="00DF4867">
      <w:pPr>
        <w:autoSpaceDE w:val="0"/>
        <w:adjustRightInd w:val="0"/>
        <w:spacing w:after="0"/>
        <w:rPr>
          <w:rFonts w:ascii="Arial" w:hAnsi="Arial" w:cs="Arial"/>
          <w:sz w:val="18"/>
          <w:szCs w:val="18"/>
        </w:rPr>
      </w:pPr>
      <w:r w:rsidRPr="00DF4867">
        <w:rPr>
          <w:rFonts w:ascii="Arial" w:hAnsi="Arial" w:cs="Arial"/>
          <w:sz w:val="18"/>
          <w:szCs w:val="18"/>
        </w:rPr>
        <w:t>Univerzitetni klinični center Ljubljana</w:t>
      </w:r>
      <w:r w:rsidRPr="00DF4867">
        <w:rPr>
          <w:rFonts w:ascii="Arial" w:hAnsi="Arial" w:cs="Arial"/>
          <w:sz w:val="18"/>
          <w:szCs w:val="18"/>
        </w:rPr>
        <w:tab/>
      </w:r>
      <w:r w:rsidRPr="00DF4867">
        <w:rPr>
          <w:rFonts w:ascii="Arial" w:hAnsi="Arial" w:cs="Arial"/>
          <w:sz w:val="18"/>
          <w:szCs w:val="18"/>
        </w:rPr>
        <w:tab/>
        <w:t>_________________________________</w:t>
      </w:r>
    </w:p>
    <w:p w14:paraId="21CBDB1A" w14:textId="77777777" w:rsidR="00DF4867" w:rsidRPr="00DF4867" w:rsidRDefault="00DF4867" w:rsidP="00DF4867">
      <w:pPr>
        <w:autoSpaceDE w:val="0"/>
        <w:adjustRightInd w:val="0"/>
        <w:spacing w:after="0"/>
        <w:ind w:left="6"/>
        <w:rPr>
          <w:rFonts w:ascii="Arial" w:hAnsi="Arial" w:cs="Arial"/>
          <w:sz w:val="18"/>
          <w:szCs w:val="18"/>
        </w:rPr>
      </w:pPr>
    </w:p>
    <w:p w14:paraId="24A13868" w14:textId="77777777" w:rsidR="00DF4867" w:rsidRPr="00DF4867" w:rsidRDefault="00DF4867" w:rsidP="00DF4867">
      <w:pPr>
        <w:autoSpaceDE w:val="0"/>
        <w:adjustRightInd w:val="0"/>
        <w:spacing w:after="0"/>
        <w:ind w:left="6"/>
        <w:rPr>
          <w:rFonts w:ascii="Arial" w:hAnsi="Arial" w:cs="Arial"/>
          <w:color w:val="000000"/>
          <w:sz w:val="18"/>
          <w:szCs w:val="18"/>
          <w:shd w:val="clear" w:color="auto" w:fill="FFFFFF"/>
        </w:rPr>
      </w:pPr>
      <w:r w:rsidRPr="00DF4867">
        <w:rPr>
          <w:rFonts w:ascii="Arial" w:hAnsi="Arial" w:cs="Arial"/>
          <w:color w:val="000000"/>
          <w:sz w:val="18"/>
          <w:szCs w:val="18"/>
          <w:shd w:val="clear" w:color="auto" w:fill="FFFFFF"/>
        </w:rPr>
        <w:t xml:space="preserve">doc. dr. Marko Jug, dr. med.,  </w:t>
      </w:r>
    </w:p>
    <w:p w14:paraId="57FDBDF4" w14:textId="77777777" w:rsidR="00DF4867" w:rsidRPr="00DF4867" w:rsidRDefault="00DF4867" w:rsidP="00DF4867">
      <w:pPr>
        <w:autoSpaceDE w:val="0"/>
        <w:adjustRightInd w:val="0"/>
        <w:spacing w:after="0"/>
        <w:ind w:left="6"/>
        <w:rPr>
          <w:rFonts w:ascii="Arial" w:hAnsi="Arial" w:cs="Arial"/>
          <w:sz w:val="18"/>
          <w:szCs w:val="18"/>
        </w:rPr>
      </w:pPr>
      <w:r w:rsidRPr="00DF4867">
        <w:rPr>
          <w:rFonts w:ascii="Arial" w:hAnsi="Arial" w:cs="Arial"/>
          <w:sz w:val="18"/>
          <w:szCs w:val="18"/>
        </w:rPr>
        <w:t>generalni</w:t>
      </w:r>
      <w:r w:rsidRPr="00DF4867">
        <w:rPr>
          <w:rFonts w:ascii="Arial" w:hAnsi="Arial" w:cs="Arial"/>
          <w:color w:val="000000"/>
          <w:sz w:val="18"/>
          <w:szCs w:val="18"/>
          <w:shd w:val="clear" w:color="auto" w:fill="FFFFFF"/>
        </w:rPr>
        <w:t xml:space="preserve"> direktor</w:t>
      </w:r>
      <w:r w:rsidRPr="00DF4867">
        <w:rPr>
          <w:rFonts w:ascii="Arial" w:hAnsi="Arial" w:cs="Arial"/>
          <w:sz w:val="18"/>
          <w:szCs w:val="18"/>
        </w:rPr>
        <w:tab/>
        <w:t xml:space="preserve">           </w:t>
      </w:r>
      <w:r w:rsidRPr="00DF4867">
        <w:rPr>
          <w:rFonts w:ascii="Arial" w:hAnsi="Arial" w:cs="Arial"/>
          <w:sz w:val="18"/>
          <w:szCs w:val="18"/>
        </w:rPr>
        <w:tab/>
      </w:r>
      <w:r w:rsidRPr="00DF4867">
        <w:rPr>
          <w:rFonts w:ascii="Arial" w:hAnsi="Arial" w:cs="Arial"/>
          <w:sz w:val="18"/>
          <w:szCs w:val="18"/>
        </w:rPr>
        <w:tab/>
      </w:r>
      <w:r w:rsidRPr="00DF4867">
        <w:rPr>
          <w:rFonts w:ascii="Arial" w:hAnsi="Arial" w:cs="Arial"/>
          <w:sz w:val="18"/>
          <w:szCs w:val="18"/>
        </w:rPr>
        <w:tab/>
      </w:r>
      <w:r w:rsidRPr="00DF4867">
        <w:rPr>
          <w:rFonts w:ascii="Arial" w:hAnsi="Arial" w:cs="Arial"/>
          <w:sz w:val="18"/>
          <w:szCs w:val="18"/>
        </w:rPr>
        <w:tab/>
        <w:t>_________________________________</w:t>
      </w:r>
    </w:p>
    <w:p w14:paraId="60E45224" w14:textId="39201A70" w:rsidR="009A685E" w:rsidRDefault="009A685E" w:rsidP="00DF4867">
      <w:pPr>
        <w:spacing w:before="225" w:after="225" w:line="240" w:lineRule="auto"/>
        <w:jc w:val="both"/>
        <w:rPr>
          <w:rFonts w:ascii="Arial" w:hAnsi="Arial" w:cs="Arial"/>
          <w:color w:val="000000"/>
          <w:sz w:val="18"/>
          <w:szCs w:val="18"/>
        </w:rPr>
      </w:pPr>
    </w:p>
    <w:p w14:paraId="4ACAF4A0" w14:textId="77777777" w:rsidR="00DF4867" w:rsidRDefault="00DF4867" w:rsidP="00DF4867">
      <w:pPr>
        <w:spacing w:before="225" w:after="225" w:line="240" w:lineRule="auto"/>
        <w:jc w:val="both"/>
        <w:rPr>
          <w:rFonts w:ascii="Arial" w:hAnsi="Arial" w:cs="Arial"/>
          <w:color w:val="000000"/>
          <w:sz w:val="18"/>
          <w:szCs w:val="18"/>
        </w:rPr>
      </w:pPr>
    </w:p>
    <w:p w14:paraId="25E18A3E" w14:textId="77777777" w:rsidR="00DF4867" w:rsidRPr="00DF4867" w:rsidRDefault="00DF4867" w:rsidP="00DF4867">
      <w:pPr>
        <w:autoSpaceDE w:val="0"/>
        <w:adjustRightInd w:val="0"/>
        <w:spacing w:after="0"/>
        <w:ind w:left="6"/>
        <w:rPr>
          <w:rFonts w:ascii="Arial" w:hAnsi="Arial" w:cs="Arial"/>
          <w:sz w:val="18"/>
          <w:szCs w:val="18"/>
        </w:rPr>
      </w:pPr>
      <w:r w:rsidRPr="00DF4867">
        <w:rPr>
          <w:rFonts w:ascii="Arial" w:hAnsi="Arial" w:cs="Arial"/>
          <w:sz w:val="18"/>
          <w:szCs w:val="18"/>
        </w:rPr>
        <w:t>Priloge:</w:t>
      </w:r>
    </w:p>
    <w:p w14:paraId="0B1453DA" w14:textId="082BAF67" w:rsidR="00DF4867" w:rsidRPr="0072142C" w:rsidRDefault="0072142C" w:rsidP="0072142C">
      <w:pPr>
        <w:pStyle w:val="Odstavekseznama"/>
        <w:numPr>
          <w:ilvl w:val="0"/>
          <w:numId w:val="64"/>
        </w:numPr>
        <w:spacing w:before="225" w:after="225" w:line="240" w:lineRule="auto"/>
        <w:jc w:val="both"/>
        <w:rPr>
          <w:rFonts w:ascii="Arial" w:hAnsi="Arial" w:cs="Arial"/>
          <w:color w:val="000000"/>
          <w:sz w:val="18"/>
          <w:szCs w:val="18"/>
        </w:rPr>
      </w:pPr>
      <w:r w:rsidRPr="0072142C">
        <w:rPr>
          <w:rFonts w:ascii="Arial" w:hAnsi="Arial" w:cs="Arial"/>
          <w:color w:val="000000"/>
          <w:sz w:val="18"/>
          <w:szCs w:val="18"/>
        </w:rPr>
        <w:t>Ponudbeni obrazec</w:t>
      </w:r>
    </w:p>
    <w:p w14:paraId="5C6EA9D0" w14:textId="368932C1" w:rsidR="0072142C" w:rsidRPr="0072142C" w:rsidRDefault="0072142C" w:rsidP="0072142C">
      <w:pPr>
        <w:pStyle w:val="Odstavekseznama"/>
        <w:numPr>
          <w:ilvl w:val="0"/>
          <w:numId w:val="64"/>
        </w:numPr>
        <w:spacing w:before="225" w:after="225" w:line="240" w:lineRule="auto"/>
        <w:jc w:val="both"/>
        <w:rPr>
          <w:rFonts w:ascii="Arial" w:hAnsi="Arial" w:cs="Arial"/>
          <w:color w:val="000000"/>
          <w:sz w:val="18"/>
          <w:szCs w:val="18"/>
        </w:rPr>
      </w:pPr>
      <w:r w:rsidRPr="0072142C">
        <w:rPr>
          <w:rFonts w:ascii="Arial" w:hAnsi="Arial" w:cs="Arial"/>
          <w:color w:val="000000"/>
          <w:sz w:val="18"/>
          <w:szCs w:val="18"/>
        </w:rPr>
        <w:t>Strokovne zahteve</w:t>
      </w:r>
    </w:p>
    <w:sectPr w:rsidR="0072142C" w:rsidRPr="0072142C"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65E8C" w14:textId="77777777" w:rsidR="00750ED9" w:rsidRDefault="00750ED9" w:rsidP="006975C6">
      <w:pPr>
        <w:spacing w:after="0" w:line="240" w:lineRule="auto"/>
      </w:pPr>
      <w:r>
        <w:separator/>
      </w:r>
    </w:p>
  </w:endnote>
  <w:endnote w:type="continuationSeparator" w:id="0">
    <w:p w14:paraId="3FEEA974" w14:textId="77777777" w:rsidR="00750ED9" w:rsidRDefault="00750ED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NewsGotLig">
    <w:altName w:val="Calibri"/>
    <w:panose1 w:val="00000000000000000000"/>
    <w:charset w:val="4D"/>
    <w:family w:val="auto"/>
    <w:notTrueType/>
    <w:pitch w:val="variable"/>
    <w:sig w:usb0="00000007" w:usb1="00000001" w:usb2="00000000" w:usb3="00000000" w:csb0="0000009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731377" w:rsidRDefault="00731377"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Noga"/>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Noga"/>
      <w:jc w:val="center"/>
      <w:rPr>
        <w:rFonts w:ascii="Arial" w:hAnsi="Arial" w:cs="Arial"/>
        <w:sz w:val="18"/>
        <w:szCs w:val="18"/>
      </w:rPr>
    </w:pPr>
  </w:p>
  <w:p w14:paraId="2F869CB4" w14:textId="3201A19F" w:rsidR="00731377" w:rsidRPr="00432E71" w:rsidRDefault="001135E4" w:rsidP="001135E4">
    <w:pPr>
      <w:pStyle w:val="Noga"/>
      <w:jc w:val="center"/>
      <w:rPr>
        <w:rFonts w:ascii="Arial" w:hAnsi="Arial" w:cs="Arial"/>
        <w:b/>
        <w:bCs/>
        <w:sz w:val="18"/>
        <w:szCs w:val="18"/>
      </w:rPr>
    </w:pPr>
    <w:r w:rsidRPr="001135E4">
      <w:rPr>
        <w:rFonts w:ascii="Arial" w:hAnsi="Arial" w:cs="Arial"/>
        <w:b/>
        <w:bCs/>
        <w:sz w:val="18"/>
        <w:szCs w:val="18"/>
      </w:rPr>
      <w:t>Vzpostavitev in najem storitve SMS obveščanja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31377" w:rsidRDefault="00731377"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7F3E0" w14:textId="77777777" w:rsidR="00750ED9" w:rsidRDefault="00750ED9" w:rsidP="006975C6">
      <w:pPr>
        <w:spacing w:after="0" w:line="240" w:lineRule="auto"/>
      </w:pPr>
      <w:r>
        <w:separator/>
      </w:r>
    </w:p>
  </w:footnote>
  <w:footnote w:type="continuationSeparator" w:id="0">
    <w:p w14:paraId="197230EB" w14:textId="77777777" w:rsidR="00750ED9" w:rsidRDefault="00750ED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731377" w:rsidRPr="006F1DA5" w14:paraId="10BE7A35" w14:textId="77777777" w:rsidTr="00A11576">
      <w:trPr>
        <w:trHeight w:val="1268"/>
      </w:trPr>
      <w:tc>
        <w:tcPr>
          <w:tcW w:w="1668" w:type="dxa"/>
        </w:tcPr>
        <w:p w14:paraId="3BEAF8C5"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084708918"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31377" w:rsidRPr="006F1DA5" w:rsidRDefault="0073137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31377" w:rsidRPr="006F1DA5" w:rsidRDefault="0073137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31377" w:rsidRPr="006F1DA5" w:rsidRDefault="00731377"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731377" w:rsidRPr="006F1DA5" w:rsidRDefault="0073137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889301312"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31377" w:rsidRDefault="007313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20929224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Glava"/>
    </w:pPr>
  </w:p>
  <w:p w14:paraId="38A8D3E6" w14:textId="77777777" w:rsidR="00731377" w:rsidRDefault="00731377" w:rsidP="00432E71">
    <w:pPr>
      <w:pStyle w:val="Glava"/>
    </w:pPr>
  </w:p>
  <w:p w14:paraId="3FD602BC" w14:textId="77777777" w:rsidR="00731377" w:rsidRDefault="00731377" w:rsidP="00432E71">
    <w:pPr>
      <w:pStyle w:val="Glava"/>
    </w:pPr>
  </w:p>
  <w:p w14:paraId="56B0DA13" w14:textId="77777777" w:rsidR="00731377" w:rsidRPr="00432E71" w:rsidRDefault="0073137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69A70DC"/>
    <w:multiLevelType w:val="hybridMultilevel"/>
    <w:tmpl w:val="F0081DAC"/>
    <w:lvl w:ilvl="0" w:tplc="CC6289A4">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7157076"/>
    <w:multiLevelType w:val="hybridMultilevel"/>
    <w:tmpl w:val="39FCC6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7D5AE0"/>
    <w:multiLevelType w:val="hybridMultilevel"/>
    <w:tmpl w:val="0076F59E"/>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1" w15:restartNumberingAfterBreak="0">
    <w:nsid w:val="15F053B9"/>
    <w:multiLevelType w:val="hybridMultilevel"/>
    <w:tmpl w:val="4858E5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84330E"/>
    <w:multiLevelType w:val="hybridMultilevel"/>
    <w:tmpl w:val="4030063A"/>
    <w:lvl w:ilvl="0" w:tplc="06BA788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C42844"/>
    <w:multiLevelType w:val="hybridMultilevel"/>
    <w:tmpl w:val="ADF2B08A"/>
    <w:lvl w:ilvl="0" w:tplc="122A37D6">
      <w:start w:val="1"/>
      <w:numFmt w:val="upp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85209A"/>
    <w:multiLevelType w:val="hybridMultilevel"/>
    <w:tmpl w:val="EAF08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5CA5DC5"/>
    <w:multiLevelType w:val="hybridMultilevel"/>
    <w:tmpl w:val="80CA26CC"/>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0" w15:restartNumberingAfterBreak="0">
    <w:nsid w:val="28934296"/>
    <w:multiLevelType w:val="hybridMultilevel"/>
    <w:tmpl w:val="60503F0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3"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4"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5"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6" w15:restartNumberingAfterBreak="0">
    <w:nsid w:val="331F7729"/>
    <w:multiLevelType w:val="hybridMultilevel"/>
    <w:tmpl w:val="BF269F70"/>
    <w:lvl w:ilvl="0" w:tplc="08090017">
      <w:start w:val="1"/>
      <w:numFmt w:val="lowerLetter"/>
      <w:lvlText w:val="%1)"/>
      <w:lvlJc w:val="left"/>
      <w:pPr>
        <w:ind w:left="720" w:hanging="360"/>
      </w:pPr>
      <w:rPr>
        <w:rFonts w:hint="default"/>
      </w:rPr>
    </w:lvl>
    <w:lvl w:ilvl="1" w:tplc="3062842A">
      <w:start w:val="1"/>
      <w:numFmt w:val="decimal"/>
      <w:lvlText w:val="%2."/>
      <w:lvlJc w:val="left"/>
      <w:pPr>
        <w:ind w:left="1785" w:hanging="705"/>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8"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46108D"/>
    <w:multiLevelType w:val="hybridMultilevel"/>
    <w:tmpl w:val="0F5A49D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7B5D91"/>
    <w:multiLevelType w:val="hybridMultilevel"/>
    <w:tmpl w:val="7C30B992"/>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40BC2D8A"/>
    <w:multiLevelType w:val="hybridMultilevel"/>
    <w:tmpl w:val="6CF6B0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430A201E"/>
    <w:multiLevelType w:val="hybridMultilevel"/>
    <w:tmpl w:val="0CB60B90"/>
    <w:lvl w:ilvl="0" w:tplc="06BA788E">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2"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4" w15:restartNumberingAfterBreak="0">
    <w:nsid w:val="5AC04EE3"/>
    <w:multiLevelType w:val="hybridMultilevel"/>
    <w:tmpl w:val="19368A4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5CE74B9A"/>
    <w:multiLevelType w:val="hybridMultilevel"/>
    <w:tmpl w:val="2DB6193C"/>
    <w:lvl w:ilvl="0" w:tplc="04090005">
      <w:start w:val="1"/>
      <w:numFmt w:val="bullet"/>
      <w:lvlText w:val=""/>
      <w:lvlJc w:val="left"/>
      <w:pPr>
        <w:ind w:left="643" w:hanging="360"/>
      </w:pPr>
      <w:rPr>
        <w:rFonts w:ascii="Wingdings" w:hAnsi="Wingdings" w:hint="default"/>
      </w:rPr>
    </w:lvl>
    <w:lvl w:ilvl="1" w:tplc="04240003">
      <w:start w:val="1"/>
      <w:numFmt w:val="bullet"/>
      <w:lvlText w:val="o"/>
      <w:lvlJc w:val="left"/>
      <w:pPr>
        <w:ind w:left="643" w:hanging="360"/>
      </w:pPr>
      <w:rPr>
        <w:rFonts w:ascii="Courier New" w:hAnsi="Courier New" w:cs="Courier New" w:hint="default"/>
      </w:rPr>
    </w:lvl>
    <w:lvl w:ilvl="2" w:tplc="04240005" w:tentative="1">
      <w:start w:val="1"/>
      <w:numFmt w:val="bullet"/>
      <w:lvlText w:val=""/>
      <w:lvlJc w:val="left"/>
      <w:pPr>
        <w:ind w:left="1363" w:hanging="360"/>
      </w:pPr>
      <w:rPr>
        <w:rFonts w:ascii="Wingdings" w:hAnsi="Wingdings" w:hint="default"/>
      </w:rPr>
    </w:lvl>
    <w:lvl w:ilvl="3" w:tplc="04240001" w:tentative="1">
      <w:start w:val="1"/>
      <w:numFmt w:val="bullet"/>
      <w:lvlText w:val=""/>
      <w:lvlJc w:val="left"/>
      <w:pPr>
        <w:ind w:left="2083" w:hanging="360"/>
      </w:pPr>
      <w:rPr>
        <w:rFonts w:ascii="Symbol" w:hAnsi="Symbol" w:hint="default"/>
      </w:rPr>
    </w:lvl>
    <w:lvl w:ilvl="4" w:tplc="04240003" w:tentative="1">
      <w:start w:val="1"/>
      <w:numFmt w:val="bullet"/>
      <w:lvlText w:val="o"/>
      <w:lvlJc w:val="left"/>
      <w:pPr>
        <w:ind w:left="2803" w:hanging="360"/>
      </w:pPr>
      <w:rPr>
        <w:rFonts w:ascii="Courier New" w:hAnsi="Courier New" w:cs="Courier New" w:hint="default"/>
      </w:rPr>
    </w:lvl>
    <w:lvl w:ilvl="5" w:tplc="04240005" w:tentative="1">
      <w:start w:val="1"/>
      <w:numFmt w:val="bullet"/>
      <w:lvlText w:val=""/>
      <w:lvlJc w:val="left"/>
      <w:pPr>
        <w:ind w:left="3523" w:hanging="360"/>
      </w:pPr>
      <w:rPr>
        <w:rFonts w:ascii="Wingdings" w:hAnsi="Wingdings" w:hint="default"/>
      </w:rPr>
    </w:lvl>
    <w:lvl w:ilvl="6" w:tplc="04240001" w:tentative="1">
      <w:start w:val="1"/>
      <w:numFmt w:val="bullet"/>
      <w:lvlText w:val=""/>
      <w:lvlJc w:val="left"/>
      <w:pPr>
        <w:ind w:left="4243" w:hanging="360"/>
      </w:pPr>
      <w:rPr>
        <w:rFonts w:ascii="Symbol" w:hAnsi="Symbol" w:hint="default"/>
      </w:rPr>
    </w:lvl>
    <w:lvl w:ilvl="7" w:tplc="04240003" w:tentative="1">
      <w:start w:val="1"/>
      <w:numFmt w:val="bullet"/>
      <w:lvlText w:val="o"/>
      <w:lvlJc w:val="left"/>
      <w:pPr>
        <w:ind w:left="4963" w:hanging="360"/>
      </w:pPr>
      <w:rPr>
        <w:rFonts w:ascii="Courier New" w:hAnsi="Courier New" w:cs="Courier New" w:hint="default"/>
      </w:rPr>
    </w:lvl>
    <w:lvl w:ilvl="8" w:tplc="04240005" w:tentative="1">
      <w:start w:val="1"/>
      <w:numFmt w:val="bullet"/>
      <w:lvlText w:val=""/>
      <w:lvlJc w:val="left"/>
      <w:pPr>
        <w:ind w:left="5683" w:hanging="360"/>
      </w:pPr>
      <w:rPr>
        <w:rFonts w:ascii="Wingdings" w:hAnsi="Wingdings" w:hint="default"/>
      </w:rPr>
    </w:lvl>
  </w:abstractNum>
  <w:abstractNum w:abstractNumId="46"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8"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0"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1"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3" w15:restartNumberingAfterBreak="0">
    <w:nsid w:val="69D5678F"/>
    <w:multiLevelType w:val="multilevel"/>
    <w:tmpl w:val="3392F7A8"/>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4" w15:restartNumberingAfterBreak="0">
    <w:nsid w:val="6B2B2374"/>
    <w:multiLevelType w:val="hybridMultilevel"/>
    <w:tmpl w:val="8A6A7E7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6"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7"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8"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0"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61"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62"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63"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64"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72161219">
    <w:abstractNumId w:val="41"/>
  </w:num>
  <w:num w:numId="2" w16cid:durableId="9571008">
    <w:abstractNumId w:val="22"/>
  </w:num>
  <w:num w:numId="3" w16cid:durableId="646516846">
    <w:abstractNumId w:val="25"/>
  </w:num>
  <w:num w:numId="4" w16cid:durableId="1314026845">
    <w:abstractNumId w:val="61"/>
  </w:num>
  <w:num w:numId="5" w16cid:durableId="1399867148">
    <w:abstractNumId w:val="62"/>
  </w:num>
  <w:num w:numId="6" w16cid:durableId="1508519836">
    <w:abstractNumId w:val="23"/>
  </w:num>
  <w:num w:numId="7" w16cid:durableId="1323779189">
    <w:abstractNumId w:val="27"/>
  </w:num>
  <w:num w:numId="8" w16cid:durableId="1314601682">
    <w:abstractNumId w:val="63"/>
  </w:num>
  <w:num w:numId="9" w16cid:durableId="831531405">
    <w:abstractNumId w:val="24"/>
  </w:num>
  <w:num w:numId="10" w16cid:durableId="1801268583">
    <w:abstractNumId w:val="19"/>
  </w:num>
  <w:num w:numId="11" w16cid:durableId="1330476577">
    <w:abstractNumId w:val="10"/>
  </w:num>
  <w:num w:numId="12" w16cid:durableId="1312253969">
    <w:abstractNumId w:val="50"/>
  </w:num>
  <w:num w:numId="13" w16cid:durableId="1983970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8030197">
    <w:abstractNumId w:val="49"/>
  </w:num>
  <w:num w:numId="15" w16cid:durableId="13799346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75302057">
    <w:abstractNumId w:val="12"/>
  </w:num>
  <w:num w:numId="17" w16cid:durableId="1916477691">
    <w:abstractNumId w:val="32"/>
  </w:num>
  <w:num w:numId="18" w16cid:durableId="1924408138">
    <w:abstractNumId w:val="1"/>
  </w:num>
  <w:num w:numId="19" w16cid:durableId="1437753213">
    <w:abstractNumId w:val="42"/>
  </w:num>
  <w:num w:numId="20" w16cid:durableId="1785078303">
    <w:abstractNumId w:val="57"/>
  </w:num>
  <w:num w:numId="21" w16cid:durableId="942767161">
    <w:abstractNumId w:val="38"/>
  </w:num>
  <w:num w:numId="22" w16cid:durableId="89836853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6283242">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5293894">
    <w:abstractNumId w:val="52"/>
  </w:num>
  <w:num w:numId="25" w16cid:durableId="174765268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0169398">
    <w:abstractNumId w:val="35"/>
  </w:num>
  <w:num w:numId="27" w16cid:durableId="858087571">
    <w:abstractNumId w:val="21"/>
  </w:num>
  <w:num w:numId="28" w16cid:durableId="1669676049">
    <w:abstractNumId w:val="2"/>
  </w:num>
  <w:num w:numId="29" w16cid:durableId="648286061">
    <w:abstractNumId w:val="5"/>
  </w:num>
  <w:num w:numId="30" w16cid:durableId="936794312">
    <w:abstractNumId w:val="9"/>
  </w:num>
  <w:num w:numId="31" w16cid:durableId="1223560457">
    <w:abstractNumId w:val="37"/>
  </w:num>
  <w:num w:numId="32" w16cid:durableId="991525528">
    <w:abstractNumId w:val="59"/>
  </w:num>
  <w:num w:numId="33" w16cid:durableId="1178733752">
    <w:abstractNumId w:val="13"/>
  </w:num>
  <w:num w:numId="34" w16cid:durableId="1369066978">
    <w:abstractNumId w:val="8"/>
  </w:num>
  <w:num w:numId="35" w16cid:durableId="743259010">
    <w:abstractNumId w:val="39"/>
  </w:num>
  <w:num w:numId="36" w16cid:durableId="1452213234">
    <w:abstractNumId w:val="60"/>
  </w:num>
  <w:num w:numId="37" w16cid:durableId="640430390">
    <w:abstractNumId w:val="28"/>
  </w:num>
  <w:num w:numId="38" w16cid:durableId="2106000023">
    <w:abstractNumId w:val="58"/>
  </w:num>
  <w:num w:numId="39" w16cid:durableId="1285842649">
    <w:abstractNumId w:val="55"/>
  </w:num>
  <w:num w:numId="40" w16cid:durableId="1381200667">
    <w:abstractNumId w:val="48"/>
  </w:num>
  <w:num w:numId="41" w16cid:durableId="77290992">
    <w:abstractNumId w:val="64"/>
  </w:num>
  <w:num w:numId="42" w16cid:durableId="1300914306">
    <w:abstractNumId w:val="30"/>
  </w:num>
  <w:num w:numId="43" w16cid:durableId="1064989460">
    <w:abstractNumId w:val="47"/>
  </w:num>
  <w:num w:numId="44" w16cid:durableId="2073045364">
    <w:abstractNumId w:val="51"/>
  </w:num>
  <w:num w:numId="45" w16cid:durableId="2016150206">
    <w:abstractNumId w:val="40"/>
  </w:num>
  <w:num w:numId="46" w16cid:durableId="717703056">
    <w:abstractNumId w:val="15"/>
  </w:num>
  <w:num w:numId="47" w16cid:durableId="1460806347">
    <w:abstractNumId w:val="33"/>
  </w:num>
  <w:num w:numId="48" w16cid:durableId="2124759727">
    <w:abstractNumId w:val="54"/>
  </w:num>
  <w:num w:numId="49" w16cid:durableId="1535342207">
    <w:abstractNumId w:val="45"/>
  </w:num>
  <w:num w:numId="50" w16cid:durableId="2139762282">
    <w:abstractNumId w:val="18"/>
  </w:num>
  <w:num w:numId="51" w16cid:durableId="1243684625">
    <w:abstractNumId w:val="20"/>
  </w:num>
  <w:num w:numId="52" w16cid:durableId="2010329035">
    <w:abstractNumId w:val="53"/>
  </w:num>
  <w:num w:numId="53" w16cid:durableId="414862299">
    <w:abstractNumId w:val="26"/>
  </w:num>
  <w:num w:numId="54" w16cid:durableId="1615602020">
    <w:abstractNumId w:val="36"/>
  </w:num>
  <w:num w:numId="55" w16cid:durableId="1271595634">
    <w:abstractNumId w:val="14"/>
  </w:num>
  <w:num w:numId="56" w16cid:durableId="405104596">
    <w:abstractNumId w:val="7"/>
  </w:num>
  <w:num w:numId="57" w16cid:durableId="357859076">
    <w:abstractNumId w:val="29"/>
  </w:num>
  <w:num w:numId="58" w16cid:durableId="834763570">
    <w:abstractNumId w:val="44"/>
  </w:num>
  <w:num w:numId="59" w16cid:durableId="367997658">
    <w:abstractNumId w:val="4"/>
  </w:num>
  <w:num w:numId="60" w16cid:durableId="1062678845">
    <w:abstractNumId w:val="16"/>
  </w:num>
  <w:num w:numId="61" w16cid:durableId="733355293">
    <w:abstractNumId w:val="11"/>
  </w:num>
  <w:num w:numId="62" w16cid:durableId="49585094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849254507">
    <w:abstractNumId w:val="3"/>
  </w:num>
  <w:num w:numId="64" w16cid:durableId="197067163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15ED8"/>
    <w:rsid w:val="00021212"/>
    <w:rsid w:val="00027F41"/>
    <w:rsid w:val="00030EBB"/>
    <w:rsid w:val="0003346D"/>
    <w:rsid w:val="00034AB5"/>
    <w:rsid w:val="00036793"/>
    <w:rsid w:val="00037A49"/>
    <w:rsid w:val="000423CB"/>
    <w:rsid w:val="00043DDE"/>
    <w:rsid w:val="00051AAD"/>
    <w:rsid w:val="000549CD"/>
    <w:rsid w:val="00055A48"/>
    <w:rsid w:val="000728D4"/>
    <w:rsid w:val="000737BE"/>
    <w:rsid w:val="0008204B"/>
    <w:rsid w:val="00097F4A"/>
    <w:rsid w:val="000A4DD2"/>
    <w:rsid w:val="000B57E7"/>
    <w:rsid w:val="000B583D"/>
    <w:rsid w:val="000B78E7"/>
    <w:rsid w:val="000C5527"/>
    <w:rsid w:val="000D0BF5"/>
    <w:rsid w:val="000D124D"/>
    <w:rsid w:val="000D277D"/>
    <w:rsid w:val="000D27B9"/>
    <w:rsid w:val="000E004E"/>
    <w:rsid w:val="000E1D56"/>
    <w:rsid w:val="000E76C6"/>
    <w:rsid w:val="000F2512"/>
    <w:rsid w:val="00104D4D"/>
    <w:rsid w:val="00113378"/>
    <w:rsid w:val="001135E4"/>
    <w:rsid w:val="00124539"/>
    <w:rsid w:val="00127127"/>
    <w:rsid w:val="00134892"/>
    <w:rsid w:val="001353B1"/>
    <w:rsid w:val="00136E96"/>
    <w:rsid w:val="001423A2"/>
    <w:rsid w:val="001465F1"/>
    <w:rsid w:val="0015420A"/>
    <w:rsid w:val="00155AC0"/>
    <w:rsid w:val="00160383"/>
    <w:rsid w:val="00163443"/>
    <w:rsid w:val="001651A6"/>
    <w:rsid w:val="00173604"/>
    <w:rsid w:val="00192538"/>
    <w:rsid w:val="00196FA9"/>
    <w:rsid w:val="001A10DA"/>
    <w:rsid w:val="001B4798"/>
    <w:rsid w:val="001C0433"/>
    <w:rsid w:val="001C3696"/>
    <w:rsid w:val="00204EDB"/>
    <w:rsid w:val="00217BD7"/>
    <w:rsid w:val="00232A76"/>
    <w:rsid w:val="00233498"/>
    <w:rsid w:val="0023606B"/>
    <w:rsid w:val="00237F53"/>
    <w:rsid w:val="002440D4"/>
    <w:rsid w:val="002634AA"/>
    <w:rsid w:val="0027203B"/>
    <w:rsid w:val="0027240B"/>
    <w:rsid w:val="00275DE7"/>
    <w:rsid w:val="00286E3B"/>
    <w:rsid w:val="00291628"/>
    <w:rsid w:val="00293F98"/>
    <w:rsid w:val="00297E60"/>
    <w:rsid w:val="002A29F5"/>
    <w:rsid w:val="002D58B5"/>
    <w:rsid w:val="002D7D61"/>
    <w:rsid w:val="002E6EDE"/>
    <w:rsid w:val="0031095E"/>
    <w:rsid w:val="00315DC8"/>
    <w:rsid w:val="00315E13"/>
    <w:rsid w:val="00327774"/>
    <w:rsid w:val="0033249E"/>
    <w:rsid w:val="00337E4D"/>
    <w:rsid w:val="003417BA"/>
    <w:rsid w:val="0034300A"/>
    <w:rsid w:val="00343395"/>
    <w:rsid w:val="00347AED"/>
    <w:rsid w:val="00355FA8"/>
    <w:rsid w:val="003672D1"/>
    <w:rsid w:val="003673FB"/>
    <w:rsid w:val="0038050C"/>
    <w:rsid w:val="00380D35"/>
    <w:rsid w:val="00381463"/>
    <w:rsid w:val="00386D11"/>
    <w:rsid w:val="003A1AA2"/>
    <w:rsid w:val="003A2420"/>
    <w:rsid w:val="003A415A"/>
    <w:rsid w:val="003B1958"/>
    <w:rsid w:val="003B3D19"/>
    <w:rsid w:val="003B7DD8"/>
    <w:rsid w:val="003C6D43"/>
    <w:rsid w:val="003D077C"/>
    <w:rsid w:val="003D1DF7"/>
    <w:rsid w:val="003D3FD0"/>
    <w:rsid w:val="003F4971"/>
    <w:rsid w:val="003F6A31"/>
    <w:rsid w:val="004204A4"/>
    <w:rsid w:val="0042607E"/>
    <w:rsid w:val="00430599"/>
    <w:rsid w:val="00432446"/>
    <w:rsid w:val="00432CAB"/>
    <w:rsid w:val="00432E71"/>
    <w:rsid w:val="00435805"/>
    <w:rsid w:val="00447DDF"/>
    <w:rsid w:val="0045143C"/>
    <w:rsid w:val="004601A0"/>
    <w:rsid w:val="004601C1"/>
    <w:rsid w:val="004663BA"/>
    <w:rsid w:val="004702FB"/>
    <w:rsid w:val="00471503"/>
    <w:rsid w:val="00471A11"/>
    <w:rsid w:val="00481E7C"/>
    <w:rsid w:val="004826FB"/>
    <w:rsid w:val="0049479E"/>
    <w:rsid w:val="004B373B"/>
    <w:rsid w:val="004C3469"/>
    <w:rsid w:val="004D2F9F"/>
    <w:rsid w:val="004D3709"/>
    <w:rsid w:val="004D5871"/>
    <w:rsid w:val="004E0A5D"/>
    <w:rsid w:val="004E3095"/>
    <w:rsid w:val="004F2927"/>
    <w:rsid w:val="00511104"/>
    <w:rsid w:val="0051646C"/>
    <w:rsid w:val="0051780E"/>
    <w:rsid w:val="0052142A"/>
    <w:rsid w:val="0053011A"/>
    <w:rsid w:val="00531BC3"/>
    <w:rsid w:val="00534071"/>
    <w:rsid w:val="00534F78"/>
    <w:rsid w:val="0053510E"/>
    <w:rsid w:val="00537639"/>
    <w:rsid w:val="00537D14"/>
    <w:rsid w:val="005423BF"/>
    <w:rsid w:val="0054439F"/>
    <w:rsid w:val="00546FD8"/>
    <w:rsid w:val="0055382E"/>
    <w:rsid w:val="00572606"/>
    <w:rsid w:val="005850DA"/>
    <w:rsid w:val="00586DDD"/>
    <w:rsid w:val="00594E9E"/>
    <w:rsid w:val="005976AC"/>
    <w:rsid w:val="005A0DCA"/>
    <w:rsid w:val="005A5873"/>
    <w:rsid w:val="005B245F"/>
    <w:rsid w:val="005B3226"/>
    <w:rsid w:val="005B3521"/>
    <w:rsid w:val="005B46C8"/>
    <w:rsid w:val="005B6195"/>
    <w:rsid w:val="005E6322"/>
    <w:rsid w:val="005F0284"/>
    <w:rsid w:val="005F06AB"/>
    <w:rsid w:val="006015F1"/>
    <w:rsid w:val="006039CC"/>
    <w:rsid w:val="00605AA8"/>
    <w:rsid w:val="00612F46"/>
    <w:rsid w:val="006347C3"/>
    <w:rsid w:val="00635168"/>
    <w:rsid w:val="00635C05"/>
    <w:rsid w:val="006373A2"/>
    <w:rsid w:val="00640D33"/>
    <w:rsid w:val="00644F90"/>
    <w:rsid w:val="006453A2"/>
    <w:rsid w:val="00646B2D"/>
    <w:rsid w:val="00665F48"/>
    <w:rsid w:val="00680D14"/>
    <w:rsid w:val="00683CC7"/>
    <w:rsid w:val="00687BBC"/>
    <w:rsid w:val="00690167"/>
    <w:rsid w:val="00692AAD"/>
    <w:rsid w:val="0069690D"/>
    <w:rsid w:val="006975C6"/>
    <w:rsid w:val="006A207C"/>
    <w:rsid w:val="006A5918"/>
    <w:rsid w:val="006B0588"/>
    <w:rsid w:val="006B1F28"/>
    <w:rsid w:val="006B2936"/>
    <w:rsid w:val="006B294B"/>
    <w:rsid w:val="006B2E10"/>
    <w:rsid w:val="006C15DA"/>
    <w:rsid w:val="006E5BB7"/>
    <w:rsid w:val="006F0AD4"/>
    <w:rsid w:val="006F1DA5"/>
    <w:rsid w:val="006F2D82"/>
    <w:rsid w:val="006F44AE"/>
    <w:rsid w:val="006F73F2"/>
    <w:rsid w:val="00701A24"/>
    <w:rsid w:val="007109D5"/>
    <w:rsid w:val="00714EF7"/>
    <w:rsid w:val="0071508F"/>
    <w:rsid w:val="0072080B"/>
    <w:rsid w:val="0072142C"/>
    <w:rsid w:val="00731377"/>
    <w:rsid w:val="00731494"/>
    <w:rsid w:val="00742572"/>
    <w:rsid w:val="00746210"/>
    <w:rsid w:val="00750ED9"/>
    <w:rsid w:val="00753C19"/>
    <w:rsid w:val="0076648D"/>
    <w:rsid w:val="00766CC5"/>
    <w:rsid w:val="0077673D"/>
    <w:rsid w:val="00781B4B"/>
    <w:rsid w:val="007858A7"/>
    <w:rsid w:val="00785F39"/>
    <w:rsid w:val="00793271"/>
    <w:rsid w:val="007A162C"/>
    <w:rsid w:val="007B187A"/>
    <w:rsid w:val="007C21F0"/>
    <w:rsid w:val="007C2733"/>
    <w:rsid w:val="007C3EA0"/>
    <w:rsid w:val="007C4AEA"/>
    <w:rsid w:val="007C56E7"/>
    <w:rsid w:val="007D6FB3"/>
    <w:rsid w:val="007E0E83"/>
    <w:rsid w:val="007E2A57"/>
    <w:rsid w:val="007E4101"/>
    <w:rsid w:val="007E7684"/>
    <w:rsid w:val="007F79E9"/>
    <w:rsid w:val="0080039B"/>
    <w:rsid w:val="0082090C"/>
    <w:rsid w:val="008278F5"/>
    <w:rsid w:val="00831765"/>
    <w:rsid w:val="008345B4"/>
    <w:rsid w:val="00843631"/>
    <w:rsid w:val="00846D4A"/>
    <w:rsid w:val="008635E6"/>
    <w:rsid w:val="00863A1E"/>
    <w:rsid w:val="00866E22"/>
    <w:rsid w:val="00880340"/>
    <w:rsid w:val="0089154A"/>
    <w:rsid w:val="008B2306"/>
    <w:rsid w:val="008B29C8"/>
    <w:rsid w:val="008B478F"/>
    <w:rsid w:val="008B72CE"/>
    <w:rsid w:val="0090639A"/>
    <w:rsid w:val="00907A83"/>
    <w:rsid w:val="00911E61"/>
    <w:rsid w:val="00912EFB"/>
    <w:rsid w:val="00922ABF"/>
    <w:rsid w:val="00926153"/>
    <w:rsid w:val="00927AC4"/>
    <w:rsid w:val="00930868"/>
    <w:rsid w:val="009325FE"/>
    <w:rsid w:val="00934D7A"/>
    <w:rsid w:val="00935755"/>
    <w:rsid w:val="00955000"/>
    <w:rsid w:val="00957E32"/>
    <w:rsid w:val="00960022"/>
    <w:rsid w:val="0096217E"/>
    <w:rsid w:val="009756B8"/>
    <w:rsid w:val="009775CF"/>
    <w:rsid w:val="00977B32"/>
    <w:rsid w:val="009A110D"/>
    <w:rsid w:val="009A1C97"/>
    <w:rsid w:val="009A3613"/>
    <w:rsid w:val="009A3BDB"/>
    <w:rsid w:val="009A4FFB"/>
    <w:rsid w:val="009A6465"/>
    <w:rsid w:val="009A685E"/>
    <w:rsid w:val="009A7A0F"/>
    <w:rsid w:val="009C7593"/>
    <w:rsid w:val="009F1A4B"/>
    <w:rsid w:val="009F2552"/>
    <w:rsid w:val="009F5FF4"/>
    <w:rsid w:val="00A056A1"/>
    <w:rsid w:val="00A11576"/>
    <w:rsid w:val="00A15723"/>
    <w:rsid w:val="00A30A29"/>
    <w:rsid w:val="00A35D02"/>
    <w:rsid w:val="00A52459"/>
    <w:rsid w:val="00A61BAE"/>
    <w:rsid w:val="00A83865"/>
    <w:rsid w:val="00A91C53"/>
    <w:rsid w:val="00AA02C0"/>
    <w:rsid w:val="00AB4DB4"/>
    <w:rsid w:val="00AC5237"/>
    <w:rsid w:val="00AD7EC0"/>
    <w:rsid w:val="00AE78EB"/>
    <w:rsid w:val="00AF14D9"/>
    <w:rsid w:val="00AF4793"/>
    <w:rsid w:val="00AF7FB0"/>
    <w:rsid w:val="00B037D1"/>
    <w:rsid w:val="00B048EC"/>
    <w:rsid w:val="00B05771"/>
    <w:rsid w:val="00B169F3"/>
    <w:rsid w:val="00B33FCD"/>
    <w:rsid w:val="00B53FF3"/>
    <w:rsid w:val="00B60BF3"/>
    <w:rsid w:val="00B757D1"/>
    <w:rsid w:val="00B80748"/>
    <w:rsid w:val="00B90C95"/>
    <w:rsid w:val="00B92E1B"/>
    <w:rsid w:val="00B93434"/>
    <w:rsid w:val="00BB5CE8"/>
    <w:rsid w:val="00BC2D61"/>
    <w:rsid w:val="00BD5596"/>
    <w:rsid w:val="00BE7E6E"/>
    <w:rsid w:val="00C02EF0"/>
    <w:rsid w:val="00C074B5"/>
    <w:rsid w:val="00C1138F"/>
    <w:rsid w:val="00C115E6"/>
    <w:rsid w:val="00C125C6"/>
    <w:rsid w:val="00C24613"/>
    <w:rsid w:val="00C273C8"/>
    <w:rsid w:val="00C315C9"/>
    <w:rsid w:val="00C3645F"/>
    <w:rsid w:val="00C4793C"/>
    <w:rsid w:val="00C51E87"/>
    <w:rsid w:val="00C63C64"/>
    <w:rsid w:val="00C801AB"/>
    <w:rsid w:val="00C80365"/>
    <w:rsid w:val="00C847AD"/>
    <w:rsid w:val="00CA1846"/>
    <w:rsid w:val="00CA26F2"/>
    <w:rsid w:val="00CA35E3"/>
    <w:rsid w:val="00CB03E6"/>
    <w:rsid w:val="00CC0414"/>
    <w:rsid w:val="00CC0FCB"/>
    <w:rsid w:val="00CC696D"/>
    <w:rsid w:val="00CD36AA"/>
    <w:rsid w:val="00CD6076"/>
    <w:rsid w:val="00CD6E25"/>
    <w:rsid w:val="00CE2BB1"/>
    <w:rsid w:val="00CF2BF2"/>
    <w:rsid w:val="00CF5EE3"/>
    <w:rsid w:val="00D03E04"/>
    <w:rsid w:val="00D13F39"/>
    <w:rsid w:val="00D257AC"/>
    <w:rsid w:val="00D31C97"/>
    <w:rsid w:val="00D321F0"/>
    <w:rsid w:val="00D326EF"/>
    <w:rsid w:val="00D35416"/>
    <w:rsid w:val="00D379CF"/>
    <w:rsid w:val="00D51955"/>
    <w:rsid w:val="00D60A0B"/>
    <w:rsid w:val="00D671D6"/>
    <w:rsid w:val="00D7467F"/>
    <w:rsid w:val="00D753FA"/>
    <w:rsid w:val="00D764FA"/>
    <w:rsid w:val="00D773B6"/>
    <w:rsid w:val="00D8109A"/>
    <w:rsid w:val="00D847D5"/>
    <w:rsid w:val="00D931BF"/>
    <w:rsid w:val="00D939C7"/>
    <w:rsid w:val="00DA5C77"/>
    <w:rsid w:val="00DB2305"/>
    <w:rsid w:val="00DB4A63"/>
    <w:rsid w:val="00DD0299"/>
    <w:rsid w:val="00DD2FA1"/>
    <w:rsid w:val="00DE4808"/>
    <w:rsid w:val="00DE4D21"/>
    <w:rsid w:val="00DF2FCD"/>
    <w:rsid w:val="00DF4867"/>
    <w:rsid w:val="00E11D19"/>
    <w:rsid w:val="00E30C84"/>
    <w:rsid w:val="00E31728"/>
    <w:rsid w:val="00E3238A"/>
    <w:rsid w:val="00E4174E"/>
    <w:rsid w:val="00E42ED3"/>
    <w:rsid w:val="00E432AD"/>
    <w:rsid w:val="00E508AD"/>
    <w:rsid w:val="00E55B9D"/>
    <w:rsid w:val="00E6744E"/>
    <w:rsid w:val="00E72198"/>
    <w:rsid w:val="00EA6A55"/>
    <w:rsid w:val="00EB435D"/>
    <w:rsid w:val="00EB4F7F"/>
    <w:rsid w:val="00EB6276"/>
    <w:rsid w:val="00EC05F6"/>
    <w:rsid w:val="00EC1123"/>
    <w:rsid w:val="00ED41BC"/>
    <w:rsid w:val="00ED43C2"/>
    <w:rsid w:val="00ED5475"/>
    <w:rsid w:val="00ED6906"/>
    <w:rsid w:val="00EE0DA7"/>
    <w:rsid w:val="00EE327B"/>
    <w:rsid w:val="00EE57F4"/>
    <w:rsid w:val="00EF3AE5"/>
    <w:rsid w:val="00F061AE"/>
    <w:rsid w:val="00F11161"/>
    <w:rsid w:val="00F133A4"/>
    <w:rsid w:val="00F140A7"/>
    <w:rsid w:val="00F224CE"/>
    <w:rsid w:val="00F308B3"/>
    <w:rsid w:val="00F35500"/>
    <w:rsid w:val="00F37AEF"/>
    <w:rsid w:val="00F43257"/>
    <w:rsid w:val="00F45156"/>
    <w:rsid w:val="00F644D8"/>
    <w:rsid w:val="00F70E67"/>
    <w:rsid w:val="00F71DF7"/>
    <w:rsid w:val="00F851F3"/>
    <w:rsid w:val="00F95EB4"/>
    <w:rsid w:val="00FB0805"/>
    <w:rsid w:val="00FB2103"/>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863A1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naslov 1,Bullet 1,Bullet Points,Bullet layer,Dot pt"/>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table" w:customStyle="1" w:styleId="Tabelamrea1">
    <w:name w:val="Tabela – mreža1"/>
    <w:basedOn w:val="Navadnatabela"/>
    <w:rsid w:val="00680D14"/>
    <w:pPr>
      <w:widowControl w:val="0"/>
      <w:suppressAutoHyphens/>
      <w:autoSpaceDN w:val="0"/>
      <w:spacing w:after="0" w:line="240" w:lineRule="auto"/>
    </w:pPr>
    <w:rPr>
      <w:rFonts w:ascii="Calibri" w:eastAsia="SimSun" w:hAnsi="Calibri" w:cs="F"/>
      <w:kern w:val="3"/>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unhideWhenUsed/>
    <w:qFormat/>
    <w:rsid w:val="000B583D"/>
    <w:pPr>
      <w:spacing w:before="120" w:line="240" w:lineRule="auto"/>
      <w:jc w:val="both"/>
    </w:pPr>
    <w:rPr>
      <w:rFonts w:ascii="NewsGotLig" w:hAnsi="NewsGotLig"/>
      <w:i/>
      <w:iCs/>
      <w:color w:val="1F497D" w:themeColor="text2"/>
      <w:sz w:val="18"/>
      <w:szCs w:val="18"/>
    </w:rPr>
  </w:style>
  <w:style w:type="character" w:customStyle="1" w:styleId="Naslov3Znak">
    <w:name w:val="Naslov 3 Znak"/>
    <w:basedOn w:val="Privzetapisavaodstavka"/>
    <w:link w:val="Naslov3"/>
    <w:uiPriority w:val="9"/>
    <w:rsid w:val="00863A1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81BD6-90A9-4925-98C6-9921FEE74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14462</Words>
  <Characters>82435</Characters>
  <Application>Microsoft Office Word</Application>
  <DocSecurity>0</DocSecurity>
  <Lines>686</Lines>
  <Paragraphs>193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96704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Katarina Klanšek</cp:lastModifiedBy>
  <cp:revision>3</cp:revision>
  <dcterms:created xsi:type="dcterms:W3CDTF">2026-04-08T09:31:00Z</dcterms:created>
  <dcterms:modified xsi:type="dcterms:W3CDTF">2026-04-08T09:34:00Z</dcterms:modified>
</cp:coreProperties>
</file>